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CE7" w:rsidRDefault="00097F0E" w:rsidP="00DA7F6D">
      <w:pPr>
        <w:pStyle w:val="Title"/>
      </w:pPr>
      <w:r w:rsidRPr="00097F0E">
        <w:t>Political Science Exam Review</w:t>
      </w:r>
    </w:p>
    <w:p w:rsidR="00097F0E" w:rsidRPr="00097F0E" w:rsidRDefault="00097F0E" w:rsidP="00324B22">
      <w:pPr>
        <w:pStyle w:val="Heading1"/>
        <w:spacing w:before="240"/>
      </w:pPr>
      <w:r>
        <w:t>Short Answer:</w:t>
      </w:r>
    </w:p>
    <w:p w:rsidR="00097F0E" w:rsidRPr="007F101A" w:rsidRDefault="00097F0E" w:rsidP="00097F0E">
      <w:pPr>
        <w:numPr>
          <w:ilvl w:val="0"/>
          <w:numId w:val="1"/>
        </w:numPr>
        <w:suppressAutoHyphens/>
        <w:spacing w:after="0" w:line="240" w:lineRule="auto"/>
      </w:pPr>
      <w:r w:rsidRPr="007F101A">
        <w:t xml:space="preserve">What were two different beliefs of John Locke that were quite controversial for his time and led to him having to flee from </w:t>
      </w:r>
      <w:smartTag w:uri="urn:schemas-microsoft-com:office:smarttags" w:element="country-region">
        <w:smartTag w:uri="urn:schemas-microsoft-com:office:smarttags" w:element="place">
          <w:r w:rsidRPr="007F101A">
            <w:t>Britain</w:t>
          </w:r>
        </w:smartTag>
      </w:smartTag>
      <w:r w:rsidRPr="007F101A">
        <w:t>?</w:t>
      </w:r>
    </w:p>
    <w:p w:rsidR="00097F0E" w:rsidRPr="007F101A" w:rsidRDefault="00097F0E" w:rsidP="00097F0E">
      <w:pPr>
        <w:numPr>
          <w:ilvl w:val="0"/>
          <w:numId w:val="1"/>
        </w:numPr>
        <w:suppressAutoHyphens/>
        <w:spacing w:after="0" w:line="240" w:lineRule="auto"/>
      </w:pPr>
      <w:r w:rsidRPr="007F101A">
        <w:t>What type of governments do Thomas Hobbes and John Locke tend to support?</w:t>
      </w:r>
    </w:p>
    <w:p w:rsidR="00097F0E" w:rsidRPr="007F101A" w:rsidRDefault="00097F0E" w:rsidP="00097F0E">
      <w:pPr>
        <w:numPr>
          <w:ilvl w:val="0"/>
          <w:numId w:val="1"/>
        </w:numPr>
        <w:suppressAutoHyphens/>
        <w:spacing w:after="0" w:line="240" w:lineRule="auto"/>
      </w:pPr>
      <w:r w:rsidRPr="007F101A">
        <w:t>Both Thomas Hobbes and Jean Jacques Rousseau had negative views of natural man.  What were each of their views?</w:t>
      </w:r>
    </w:p>
    <w:p w:rsidR="00097F0E" w:rsidRPr="007F101A" w:rsidRDefault="00097F0E" w:rsidP="00097F0E">
      <w:pPr>
        <w:numPr>
          <w:ilvl w:val="0"/>
          <w:numId w:val="1"/>
        </w:numPr>
        <w:suppressAutoHyphens/>
        <w:spacing w:after="0" w:line="240" w:lineRule="auto"/>
      </w:pPr>
      <w:r w:rsidRPr="007F101A">
        <w:t>Of the 3 political philosophers we studied, which one tends to fit more with Canadian society?  Explain why.</w:t>
      </w:r>
    </w:p>
    <w:p w:rsidR="00097F0E" w:rsidRPr="007F101A" w:rsidRDefault="00097F0E" w:rsidP="00097F0E">
      <w:pPr>
        <w:numPr>
          <w:ilvl w:val="0"/>
          <w:numId w:val="1"/>
        </w:numPr>
        <w:suppressAutoHyphens/>
        <w:spacing w:after="0" w:line="240" w:lineRule="auto"/>
      </w:pPr>
      <w:r w:rsidRPr="007F101A">
        <w:t xml:space="preserve">What is the difference between radicals at each end of the </w:t>
      </w:r>
      <w:r w:rsidR="00DA7F6D" w:rsidRPr="007F101A">
        <w:t>political</w:t>
      </w:r>
      <w:r w:rsidRPr="007F101A">
        <w:t xml:space="preserve"> spectrum?</w:t>
      </w:r>
    </w:p>
    <w:p w:rsidR="00097F0E" w:rsidRPr="007F101A" w:rsidRDefault="00097F0E" w:rsidP="00097F0E">
      <w:pPr>
        <w:numPr>
          <w:ilvl w:val="0"/>
          <w:numId w:val="1"/>
        </w:numPr>
        <w:suppressAutoHyphens/>
        <w:spacing w:after="0" w:line="240" w:lineRule="auto"/>
      </w:pPr>
      <w:r w:rsidRPr="007F101A">
        <w:t>What is the conservative view around government control?  How is it different from the liberal view?</w:t>
      </w:r>
    </w:p>
    <w:p w:rsidR="00097F0E" w:rsidRPr="007F101A" w:rsidRDefault="00097F0E" w:rsidP="00097F0E">
      <w:pPr>
        <w:numPr>
          <w:ilvl w:val="0"/>
          <w:numId w:val="1"/>
        </w:numPr>
        <w:suppressAutoHyphens/>
        <w:spacing w:after="0" w:line="240" w:lineRule="auto"/>
      </w:pPr>
      <w:r w:rsidRPr="007F101A">
        <w:t>What are the three duties of governments?</w:t>
      </w:r>
    </w:p>
    <w:p w:rsidR="00097F0E" w:rsidRPr="007F101A" w:rsidRDefault="00097F0E" w:rsidP="00097F0E">
      <w:pPr>
        <w:numPr>
          <w:ilvl w:val="0"/>
          <w:numId w:val="1"/>
        </w:numPr>
        <w:suppressAutoHyphens/>
        <w:spacing w:after="0" w:line="240" w:lineRule="auto"/>
      </w:pPr>
      <w:r w:rsidRPr="007F101A">
        <w:t>What was Edmund Burke's view philosophy around governing and leaders?</w:t>
      </w:r>
    </w:p>
    <w:p w:rsidR="00097F0E" w:rsidRPr="007F101A" w:rsidRDefault="00097F0E" w:rsidP="00097F0E">
      <w:pPr>
        <w:numPr>
          <w:ilvl w:val="0"/>
          <w:numId w:val="1"/>
        </w:numPr>
        <w:tabs>
          <w:tab w:val="left" w:pos="360"/>
        </w:tabs>
        <w:suppressAutoHyphens/>
        <w:spacing w:after="0" w:line="240" w:lineRule="auto"/>
      </w:pPr>
      <w:r w:rsidRPr="007F101A">
        <w:t>What did King Louis mean when he stated, “I am the State.”?</w:t>
      </w:r>
    </w:p>
    <w:p w:rsidR="007F101A" w:rsidRPr="007F101A" w:rsidRDefault="007F101A" w:rsidP="007F101A">
      <w:pPr>
        <w:numPr>
          <w:ilvl w:val="0"/>
          <w:numId w:val="1"/>
        </w:numPr>
        <w:tabs>
          <w:tab w:val="clear" w:pos="283"/>
          <w:tab w:val="num" w:pos="360"/>
        </w:tabs>
        <w:suppressAutoHyphens/>
        <w:spacing w:after="0" w:line="240" w:lineRule="auto"/>
        <w:ind w:left="360" w:hanging="360"/>
      </w:pPr>
      <w:r w:rsidRPr="007F101A">
        <w:t xml:space="preserve">A form of government where the power rests in the hands of a few people is called </w:t>
      </w:r>
      <w:proofErr w:type="gramStart"/>
      <w:r w:rsidRPr="007F101A">
        <w:t>a</w:t>
      </w:r>
      <w:r w:rsidR="002B298D">
        <w:t>(</w:t>
      </w:r>
      <w:proofErr w:type="gramEnd"/>
      <w:r w:rsidRPr="007F101A">
        <w:t>n</w:t>
      </w:r>
      <w:r w:rsidR="002B298D">
        <w:t>)</w:t>
      </w:r>
      <w:r w:rsidRPr="007F101A">
        <w:t xml:space="preserve"> __________.</w:t>
      </w:r>
    </w:p>
    <w:p w:rsidR="007F101A" w:rsidRPr="007F101A" w:rsidRDefault="007F101A" w:rsidP="007F101A">
      <w:pPr>
        <w:numPr>
          <w:ilvl w:val="0"/>
          <w:numId w:val="1"/>
        </w:numPr>
        <w:tabs>
          <w:tab w:val="clear" w:pos="283"/>
          <w:tab w:val="num" w:pos="360"/>
        </w:tabs>
        <w:suppressAutoHyphens/>
        <w:spacing w:after="0" w:line="240" w:lineRule="auto"/>
        <w:ind w:left="360" w:hanging="360"/>
      </w:pPr>
      <w:r w:rsidRPr="007F101A">
        <w:t>A democratic political order where the head of state is usually a president, not a monarch is a _______________.</w:t>
      </w:r>
    </w:p>
    <w:p w:rsidR="007F101A" w:rsidRPr="007F101A" w:rsidRDefault="007F101A" w:rsidP="007F101A">
      <w:pPr>
        <w:numPr>
          <w:ilvl w:val="0"/>
          <w:numId w:val="1"/>
        </w:numPr>
        <w:tabs>
          <w:tab w:val="clear" w:pos="283"/>
          <w:tab w:val="num" w:pos="360"/>
        </w:tabs>
        <w:suppressAutoHyphens/>
        <w:spacing w:after="0" w:line="240" w:lineRule="auto"/>
        <w:ind w:left="360" w:hanging="360"/>
      </w:pPr>
      <w:r w:rsidRPr="007F101A">
        <w:t>A form of government where the authority rests in the hands of the upper wealthy class.</w:t>
      </w:r>
    </w:p>
    <w:p w:rsidR="007F101A" w:rsidRPr="007F101A" w:rsidRDefault="007F101A" w:rsidP="007F101A">
      <w:pPr>
        <w:numPr>
          <w:ilvl w:val="0"/>
          <w:numId w:val="1"/>
        </w:numPr>
        <w:tabs>
          <w:tab w:val="clear" w:pos="283"/>
          <w:tab w:val="num" w:pos="360"/>
        </w:tabs>
        <w:suppressAutoHyphens/>
        <w:spacing w:after="0" w:line="240" w:lineRule="auto"/>
        <w:ind w:left="360" w:hanging="360"/>
      </w:pPr>
      <w:r w:rsidRPr="007F101A">
        <w:t>In this particular form of government and religion are closely linked.  (</w:t>
      </w:r>
      <w:smartTag w:uri="urn:schemas-microsoft-com:office:smarttags" w:element="State">
        <w:smartTag w:uri="urn:schemas-microsoft-com:office:smarttags" w:element="place">
          <w:r w:rsidRPr="007F101A">
            <w:t>Vatican City</w:t>
          </w:r>
        </w:smartTag>
      </w:smartTag>
      <w:r w:rsidRPr="007F101A">
        <w:t xml:space="preserve"> is an example of this form.)</w:t>
      </w:r>
    </w:p>
    <w:p w:rsidR="007F101A" w:rsidRPr="007F101A" w:rsidRDefault="007F101A" w:rsidP="007F101A">
      <w:pPr>
        <w:numPr>
          <w:ilvl w:val="0"/>
          <w:numId w:val="1"/>
        </w:numPr>
        <w:tabs>
          <w:tab w:val="clear" w:pos="283"/>
          <w:tab w:val="num" w:pos="360"/>
        </w:tabs>
        <w:suppressAutoHyphens/>
        <w:spacing w:after="0" w:line="240" w:lineRule="auto"/>
        <w:ind w:left="360" w:hanging="360"/>
      </w:pPr>
      <w:r w:rsidRPr="007F101A">
        <w:t>This form of government has developed a bad reputation over the years but originally was simply a form of government headed by a person who seized power from an established government.</w:t>
      </w:r>
    </w:p>
    <w:p w:rsidR="007F101A" w:rsidRPr="007F101A" w:rsidRDefault="007F101A" w:rsidP="007F101A">
      <w:pPr>
        <w:numPr>
          <w:ilvl w:val="0"/>
          <w:numId w:val="1"/>
        </w:numPr>
        <w:tabs>
          <w:tab w:val="clear" w:pos="283"/>
          <w:tab w:val="num" w:pos="360"/>
        </w:tabs>
        <w:suppressAutoHyphens/>
        <w:spacing w:after="0" w:line="240" w:lineRule="auto"/>
        <w:ind w:left="360" w:hanging="360"/>
      </w:pPr>
      <w:r w:rsidRPr="007F101A">
        <w:t>The ability of citizens to replace one elected representative with another through a by-election is called a _________.</w:t>
      </w:r>
    </w:p>
    <w:p w:rsidR="007F101A" w:rsidRPr="007F101A" w:rsidRDefault="00324B22" w:rsidP="00324B22">
      <w:pPr>
        <w:numPr>
          <w:ilvl w:val="0"/>
          <w:numId w:val="1"/>
        </w:numPr>
        <w:tabs>
          <w:tab w:val="clear" w:pos="283"/>
          <w:tab w:val="num" w:pos="360"/>
        </w:tabs>
        <w:suppressAutoHyphens/>
        <w:spacing w:after="0" w:line="240" w:lineRule="auto"/>
        <w:ind w:left="360" w:hanging="360"/>
      </w:pPr>
      <w:r>
        <w:t>What is</w:t>
      </w:r>
      <w:r w:rsidR="007F101A" w:rsidRPr="007F101A">
        <w:t xml:space="preserve"> one example of a</w:t>
      </w:r>
      <w:r>
        <w:t xml:space="preserve"> referendum in Canadian history? Plebiscite?</w:t>
      </w:r>
    </w:p>
    <w:p w:rsidR="007F101A" w:rsidRPr="007F101A" w:rsidRDefault="007F101A" w:rsidP="007F101A">
      <w:pPr>
        <w:numPr>
          <w:ilvl w:val="0"/>
          <w:numId w:val="1"/>
        </w:numPr>
        <w:spacing w:after="0" w:line="240" w:lineRule="auto"/>
      </w:pPr>
      <w:r w:rsidRPr="007F101A">
        <w:t>What is a constitution?</w:t>
      </w:r>
    </w:p>
    <w:p w:rsidR="007F101A" w:rsidRPr="007F101A" w:rsidRDefault="007F101A" w:rsidP="007F101A">
      <w:pPr>
        <w:numPr>
          <w:ilvl w:val="0"/>
          <w:numId w:val="1"/>
        </w:numPr>
        <w:spacing w:after="0" w:line="240" w:lineRule="auto"/>
      </w:pPr>
      <w:r w:rsidRPr="007F101A">
        <w:t>What are the three types of constitutions?</w:t>
      </w:r>
    </w:p>
    <w:p w:rsidR="007F101A" w:rsidRPr="007F101A" w:rsidRDefault="007F101A" w:rsidP="007F101A">
      <w:pPr>
        <w:numPr>
          <w:ilvl w:val="0"/>
          <w:numId w:val="1"/>
        </w:numPr>
        <w:spacing w:after="0" w:line="240" w:lineRule="auto"/>
      </w:pPr>
      <w:r w:rsidRPr="007F101A">
        <w:t>What are the two main documents that make up our Canadian Constitution?</w:t>
      </w:r>
    </w:p>
    <w:p w:rsidR="007F101A" w:rsidRPr="007F101A" w:rsidRDefault="007F101A" w:rsidP="007F101A">
      <w:pPr>
        <w:numPr>
          <w:ilvl w:val="0"/>
          <w:numId w:val="1"/>
        </w:numPr>
        <w:spacing w:after="0" w:line="240" w:lineRule="auto"/>
      </w:pPr>
      <w:r w:rsidRPr="007F101A">
        <w:t>What is a federal system?</w:t>
      </w:r>
    </w:p>
    <w:p w:rsidR="007F101A" w:rsidRPr="007F101A" w:rsidRDefault="007F101A" w:rsidP="007F101A">
      <w:pPr>
        <w:numPr>
          <w:ilvl w:val="0"/>
          <w:numId w:val="1"/>
        </w:numPr>
        <w:spacing w:after="0" w:line="240" w:lineRule="auto"/>
      </w:pPr>
      <w:r w:rsidRPr="007F101A">
        <w:t xml:space="preserve">Before 1982 what step did </w:t>
      </w:r>
      <w:smartTag w:uri="urn:schemas-microsoft-com:office:smarttags" w:element="country-region">
        <w:smartTag w:uri="urn:schemas-microsoft-com:office:smarttags" w:element="place">
          <w:r w:rsidRPr="007F101A">
            <w:t>Canada</w:t>
          </w:r>
        </w:smartTag>
      </w:smartTag>
      <w:r w:rsidRPr="007F101A">
        <w:t xml:space="preserve"> have to take in order to change its constitution?</w:t>
      </w:r>
    </w:p>
    <w:p w:rsidR="007F101A" w:rsidRPr="007F101A" w:rsidRDefault="007F101A" w:rsidP="007F101A">
      <w:pPr>
        <w:numPr>
          <w:ilvl w:val="0"/>
          <w:numId w:val="1"/>
        </w:numPr>
        <w:spacing w:after="0" w:line="240" w:lineRule="auto"/>
      </w:pPr>
      <w:r w:rsidRPr="007F101A">
        <w:t>To what institutions does the charter apply?</w:t>
      </w:r>
    </w:p>
    <w:p w:rsidR="007F101A" w:rsidRPr="007F101A" w:rsidRDefault="007F101A" w:rsidP="007F101A">
      <w:pPr>
        <w:numPr>
          <w:ilvl w:val="0"/>
          <w:numId w:val="1"/>
        </w:numPr>
        <w:spacing w:after="0" w:line="240" w:lineRule="auto"/>
      </w:pPr>
      <w:r w:rsidRPr="007F101A">
        <w:t>Describe the 7/50 amending rule? (Sec. 38)</w:t>
      </w:r>
    </w:p>
    <w:p w:rsidR="007F101A" w:rsidRPr="007F101A" w:rsidRDefault="007F101A" w:rsidP="007F101A">
      <w:pPr>
        <w:numPr>
          <w:ilvl w:val="0"/>
          <w:numId w:val="1"/>
        </w:numPr>
        <w:spacing w:after="0" w:line="240" w:lineRule="auto"/>
      </w:pPr>
      <w:r w:rsidRPr="007F101A">
        <w:t>What is laid out in section 91 of the 1982 Constitution Act?</w:t>
      </w:r>
      <w:r w:rsidR="00324B22">
        <w:t xml:space="preserve"> Section 92?</w:t>
      </w:r>
    </w:p>
    <w:p w:rsidR="007F101A" w:rsidRPr="007F101A" w:rsidRDefault="007F101A" w:rsidP="007F101A">
      <w:pPr>
        <w:numPr>
          <w:ilvl w:val="0"/>
          <w:numId w:val="1"/>
        </w:numPr>
        <w:spacing w:after="0" w:line="240" w:lineRule="auto"/>
      </w:pPr>
      <w:r w:rsidRPr="007F101A">
        <w:t>Why could Canada not amend its own constitution?</w:t>
      </w:r>
      <w:r w:rsidR="002B298D">
        <w:t xml:space="preserve"> (What did Britain require Canada to have before they would give full power over the constitution?)</w:t>
      </w:r>
    </w:p>
    <w:p w:rsidR="007F101A" w:rsidRPr="007F101A" w:rsidRDefault="007F101A" w:rsidP="007F101A">
      <w:pPr>
        <w:numPr>
          <w:ilvl w:val="0"/>
          <w:numId w:val="1"/>
        </w:numPr>
        <w:spacing w:after="0" w:line="240" w:lineRule="auto"/>
      </w:pPr>
      <w:r w:rsidRPr="007F101A">
        <w:t xml:space="preserve">What amending formula </w:t>
      </w:r>
      <w:r w:rsidR="002B298D">
        <w:t>is needed to amend the</w:t>
      </w:r>
      <w:r w:rsidRPr="007F101A">
        <w:t xml:space="preserve"> Charter of Rights and Freedoms?</w:t>
      </w:r>
    </w:p>
    <w:p w:rsidR="007F101A" w:rsidRDefault="007F101A" w:rsidP="007F101A">
      <w:pPr>
        <w:numPr>
          <w:ilvl w:val="0"/>
          <w:numId w:val="1"/>
        </w:numPr>
        <w:spacing w:after="0" w:line="240" w:lineRule="auto"/>
      </w:pPr>
      <w:r w:rsidRPr="007F101A">
        <w:t>What was in place to protect the public’s freedoms and rights before the Charter of Rights and Freedoms was signed?</w:t>
      </w:r>
    </w:p>
    <w:p w:rsidR="007F101A" w:rsidRPr="007F101A" w:rsidRDefault="007F101A" w:rsidP="007F101A">
      <w:pPr>
        <w:numPr>
          <w:ilvl w:val="0"/>
          <w:numId w:val="1"/>
        </w:numPr>
        <w:spacing w:after="0" w:line="240" w:lineRule="auto"/>
      </w:pPr>
      <w:r w:rsidRPr="007F101A">
        <w:t>What are the two methods of judicial review?</w:t>
      </w:r>
    </w:p>
    <w:p w:rsidR="007F101A" w:rsidRPr="007F101A" w:rsidRDefault="007F101A" w:rsidP="007F101A">
      <w:pPr>
        <w:numPr>
          <w:ilvl w:val="0"/>
          <w:numId w:val="1"/>
        </w:numPr>
        <w:spacing w:after="0" w:line="240" w:lineRule="auto"/>
      </w:pPr>
      <w:r w:rsidRPr="007F101A">
        <w:t>What is the legal name of the country?</w:t>
      </w:r>
    </w:p>
    <w:p w:rsidR="007F101A" w:rsidRPr="007F101A" w:rsidRDefault="007F101A" w:rsidP="007F101A">
      <w:pPr>
        <w:numPr>
          <w:ilvl w:val="0"/>
          <w:numId w:val="1"/>
        </w:numPr>
        <w:spacing w:after="0" w:line="240" w:lineRule="auto"/>
      </w:pPr>
      <w:r w:rsidRPr="007F101A">
        <w:t>How is our constitution different from that of the United States?</w:t>
      </w:r>
    </w:p>
    <w:p w:rsidR="007F101A" w:rsidRPr="007F101A" w:rsidRDefault="007F101A" w:rsidP="007F101A">
      <w:pPr>
        <w:numPr>
          <w:ilvl w:val="0"/>
          <w:numId w:val="1"/>
        </w:numPr>
        <w:spacing w:after="0" w:line="240" w:lineRule="auto"/>
      </w:pPr>
      <w:r w:rsidRPr="007F101A">
        <w:t xml:space="preserve">What is the unanimity rule? </w:t>
      </w:r>
    </w:p>
    <w:p w:rsidR="007F101A" w:rsidRPr="007F101A" w:rsidRDefault="007F101A" w:rsidP="007F101A">
      <w:pPr>
        <w:numPr>
          <w:ilvl w:val="0"/>
          <w:numId w:val="1"/>
        </w:numPr>
        <w:spacing w:after="0" w:line="240" w:lineRule="auto"/>
      </w:pPr>
      <w:r w:rsidRPr="007F101A">
        <w:t>What are residual powers?  What level of government has these powers?</w:t>
      </w:r>
    </w:p>
    <w:p w:rsidR="007F101A" w:rsidRPr="007F101A" w:rsidRDefault="007F101A" w:rsidP="007F101A">
      <w:pPr>
        <w:numPr>
          <w:ilvl w:val="0"/>
          <w:numId w:val="1"/>
        </w:numPr>
        <w:spacing w:after="0" w:line="240" w:lineRule="auto"/>
      </w:pPr>
      <w:r w:rsidRPr="007F101A">
        <w:t>What is the maximum length of time between elections?</w:t>
      </w:r>
    </w:p>
    <w:p w:rsidR="007F101A" w:rsidRDefault="007F101A" w:rsidP="007F101A">
      <w:pPr>
        <w:numPr>
          <w:ilvl w:val="0"/>
          <w:numId w:val="1"/>
        </w:numPr>
        <w:spacing w:after="0" w:line="240" w:lineRule="auto"/>
      </w:pPr>
      <w:r w:rsidRPr="007F101A">
        <w:t>What is the purpose of royal assent?</w:t>
      </w:r>
    </w:p>
    <w:p w:rsidR="0091097B" w:rsidRPr="008963A1" w:rsidRDefault="0091097B" w:rsidP="0091097B">
      <w:pPr>
        <w:widowControl w:val="0"/>
        <w:numPr>
          <w:ilvl w:val="0"/>
          <w:numId w:val="1"/>
        </w:numPr>
        <w:suppressAutoHyphens/>
        <w:spacing w:after="0" w:line="240" w:lineRule="auto"/>
      </w:pPr>
      <w:r w:rsidRPr="008963A1">
        <w:t xml:space="preserve">Which house is considered to be the upper house of </w:t>
      </w:r>
      <w:smartTag w:uri="urn:schemas-microsoft-com:office:smarttags" w:element="country-region">
        <w:smartTag w:uri="urn:schemas-microsoft-com:office:smarttags" w:element="place">
          <w:r w:rsidRPr="008963A1">
            <w:t>Canada</w:t>
          </w:r>
        </w:smartTag>
      </w:smartTag>
      <w:r w:rsidRPr="008963A1">
        <w:t>'s parliamentary system?</w:t>
      </w:r>
    </w:p>
    <w:p w:rsidR="0091097B" w:rsidRPr="008963A1" w:rsidRDefault="0091097B" w:rsidP="0091097B">
      <w:pPr>
        <w:widowControl w:val="0"/>
        <w:numPr>
          <w:ilvl w:val="0"/>
          <w:numId w:val="1"/>
        </w:numPr>
        <w:suppressAutoHyphens/>
        <w:spacing w:after="0" w:line="240" w:lineRule="auto"/>
      </w:pPr>
      <w:r w:rsidRPr="008963A1">
        <w:t xml:space="preserve">Who becomes </w:t>
      </w:r>
      <w:smartTag w:uri="urn:schemas-microsoft-com:office:smarttags" w:element="country-region">
        <w:smartTag w:uri="urn:schemas-microsoft-com:office:smarttags" w:element="place">
          <w:r w:rsidRPr="008963A1">
            <w:t>Canada</w:t>
          </w:r>
        </w:smartTag>
      </w:smartTag>
      <w:r w:rsidRPr="008963A1">
        <w:t>'s Prime Minister?</w:t>
      </w:r>
    </w:p>
    <w:p w:rsidR="0091097B" w:rsidRPr="008963A1" w:rsidRDefault="0091097B" w:rsidP="0091097B">
      <w:pPr>
        <w:widowControl w:val="0"/>
        <w:numPr>
          <w:ilvl w:val="0"/>
          <w:numId w:val="1"/>
        </w:numPr>
        <w:suppressAutoHyphens/>
        <w:spacing w:after="0" w:line="240" w:lineRule="auto"/>
      </w:pPr>
      <w:r w:rsidRPr="008963A1">
        <w:t xml:space="preserve">What type of system is </w:t>
      </w:r>
      <w:smartTag w:uri="urn:schemas-microsoft-com:office:smarttags" w:element="country-region">
        <w:smartTag w:uri="urn:schemas-microsoft-com:office:smarttags" w:element="place">
          <w:r w:rsidRPr="008963A1">
            <w:t>Canada</w:t>
          </w:r>
        </w:smartTag>
      </w:smartTag>
      <w:r w:rsidRPr="008963A1">
        <w:t>'s government?(be specific)</w:t>
      </w:r>
    </w:p>
    <w:p w:rsidR="0091097B" w:rsidRPr="008963A1" w:rsidRDefault="0091097B" w:rsidP="0091097B">
      <w:pPr>
        <w:widowControl w:val="0"/>
        <w:numPr>
          <w:ilvl w:val="0"/>
          <w:numId w:val="1"/>
        </w:numPr>
        <w:suppressAutoHyphens/>
        <w:spacing w:after="0" w:line="240" w:lineRule="auto"/>
      </w:pPr>
      <w:r w:rsidRPr="008963A1">
        <w:t xml:space="preserve">Are provincial legislatures unicameral or bicameral? </w:t>
      </w:r>
    </w:p>
    <w:p w:rsidR="0091097B" w:rsidRPr="008963A1" w:rsidRDefault="0091097B" w:rsidP="0091097B">
      <w:pPr>
        <w:widowControl w:val="0"/>
        <w:numPr>
          <w:ilvl w:val="0"/>
          <w:numId w:val="1"/>
        </w:numPr>
        <w:suppressAutoHyphens/>
        <w:spacing w:after="0" w:line="240" w:lineRule="auto"/>
      </w:pPr>
      <w:r w:rsidRPr="008963A1">
        <w:t>What are the three branches of the Canadian political system?</w:t>
      </w:r>
    </w:p>
    <w:p w:rsidR="0091097B" w:rsidRPr="008963A1" w:rsidRDefault="0091097B" w:rsidP="0091097B">
      <w:pPr>
        <w:widowControl w:val="0"/>
        <w:numPr>
          <w:ilvl w:val="0"/>
          <w:numId w:val="1"/>
        </w:numPr>
        <w:suppressAutoHyphens/>
        <w:spacing w:after="0" w:line="240" w:lineRule="auto"/>
      </w:pPr>
      <w:r w:rsidRPr="008963A1">
        <w:t xml:space="preserve">Who is </w:t>
      </w:r>
      <w:smartTag w:uri="urn:schemas-microsoft-com:office:smarttags" w:element="country-region">
        <w:smartTag w:uri="urn:schemas-microsoft-com:office:smarttags" w:element="place">
          <w:r w:rsidRPr="008963A1">
            <w:t>Canada</w:t>
          </w:r>
        </w:smartTag>
      </w:smartTag>
      <w:r w:rsidRPr="008963A1">
        <w:t>'s head of state?</w:t>
      </w:r>
    </w:p>
    <w:p w:rsidR="0091097B" w:rsidRPr="008963A1" w:rsidRDefault="0091097B" w:rsidP="0091097B">
      <w:pPr>
        <w:widowControl w:val="0"/>
        <w:numPr>
          <w:ilvl w:val="0"/>
          <w:numId w:val="1"/>
        </w:numPr>
        <w:suppressAutoHyphens/>
        <w:spacing w:after="0" w:line="240" w:lineRule="auto"/>
      </w:pPr>
      <w:r w:rsidRPr="008963A1">
        <w:t xml:space="preserve">Who is the representative to </w:t>
      </w:r>
      <w:smartTag w:uri="urn:schemas-microsoft-com:office:smarttags" w:element="country-region">
        <w:smartTag w:uri="urn:schemas-microsoft-com:office:smarttags" w:element="place">
          <w:r w:rsidRPr="008963A1">
            <w:t>Canada</w:t>
          </w:r>
        </w:smartTag>
      </w:smartTag>
      <w:r w:rsidRPr="008963A1">
        <w:t>'s head of state?</w:t>
      </w:r>
    </w:p>
    <w:p w:rsidR="0091097B" w:rsidRPr="008963A1" w:rsidRDefault="0091097B" w:rsidP="0091097B">
      <w:pPr>
        <w:widowControl w:val="0"/>
        <w:numPr>
          <w:ilvl w:val="0"/>
          <w:numId w:val="1"/>
        </w:numPr>
        <w:suppressAutoHyphens/>
        <w:spacing w:after="0" w:line="240" w:lineRule="auto"/>
      </w:pPr>
      <w:r w:rsidRPr="008963A1">
        <w:t>Where did our system of government originate?</w:t>
      </w:r>
    </w:p>
    <w:p w:rsidR="0091097B" w:rsidRPr="008963A1" w:rsidRDefault="0091097B" w:rsidP="0091097B">
      <w:pPr>
        <w:widowControl w:val="0"/>
        <w:numPr>
          <w:ilvl w:val="0"/>
          <w:numId w:val="1"/>
        </w:numPr>
        <w:suppressAutoHyphens/>
        <w:spacing w:after="0" w:line="240" w:lineRule="auto"/>
      </w:pPr>
      <w:r w:rsidRPr="008963A1">
        <w:t>What restriction does the Senate have regarding the introduction of bills?</w:t>
      </w:r>
    </w:p>
    <w:p w:rsidR="0091097B" w:rsidRPr="008963A1" w:rsidRDefault="0091097B" w:rsidP="0091097B">
      <w:pPr>
        <w:widowControl w:val="0"/>
        <w:numPr>
          <w:ilvl w:val="0"/>
          <w:numId w:val="1"/>
        </w:numPr>
        <w:suppressAutoHyphens/>
        <w:spacing w:after="0" w:line="240" w:lineRule="auto"/>
      </w:pPr>
      <w:r w:rsidRPr="008963A1">
        <w:t xml:space="preserve">How many seats are in </w:t>
      </w:r>
      <w:smartTag w:uri="urn:schemas-microsoft-com:office:smarttags" w:element="country-region">
        <w:smartTag w:uri="urn:schemas-microsoft-com:office:smarttags" w:element="place">
          <w:r w:rsidRPr="008963A1">
            <w:t>Canada</w:t>
          </w:r>
        </w:smartTag>
      </w:smartTag>
      <w:r w:rsidRPr="008963A1">
        <w:t xml:space="preserve">'s House of Commons? </w:t>
      </w:r>
    </w:p>
    <w:p w:rsidR="0091097B" w:rsidRPr="008963A1" w:rsidRDefault="0091097B" w:rsidP="0091097B">
      <w:pPr>
        <w:widowControl w:val="0"/>
        <w:numPr>
          <w:ilvl w:val="0"/>
          <w:numId w:val="1"/>
        </w:numPr>
        <w:suppressAutoHyphens/>
        <w:spacing w:after="0" w:line="240" w:lineRule="auto"/>
      </w:pPr>
      <w:r w:rsidRPr="008963A1">
        <w:t xml:space="preserve">For what two reasons were </w:t>
      </w:r>
      <w:smartTag w:uri="urn:schemas-microsoft-com:office:smarttags" w:element="country-region">
        <w:smartTag w:uri="urn:schemas-microsoft-com:office:smarttags" w:element="place">
          <w:r w:rsidRPr="008963A1">
            <w:t>Canada</w:t>
          </w:r>
        </w:smartTag>
      </w:smartTag>
      <w:r w:rsidRPr="008963A1">
        <w:t>'s Upper House created as it is?</w:t>
      </w:r>
    </w:p>
    <w:p w:rsidR="0091097B" w:rsidRPr="008963A1" w:rsidRDefault="0091097B" w:rsidP="0091097B">
      <w:pPr>
        <w:widowControl w:val="0"/>
        <w:numPr>
          <w:ilvl w:val="0"/>
          <w:numId w:val="1"/>
        </w:numPr>
        <w:suppressAutoHyphens/>
        <w:spacing w:after="0" w:line="240" w:lineRule="auto"/>
      </w:pPr>
      <w:r w:rsidRPr="008963A1">
        <w:t xml:space="preserve">What is considered </w:t>
      </w:r>
      <w:smartTag w:uri="urn:schemas-microsoft-com:office:smarttags" w:element="country-region">
        <w:smartTag w:uri="urn:schemas-microsoft-com:office:smarttags" w:element="place">
          <w:r w:rsidRPr="008963A1">
            <w:t>Canada</w:t>
          </w:r>
        </w:smartTag>
      </w:smartTag>
      <w:r w:rsidRPr="008963A1">
        <w:t>'s Lower House?</w:t>
      </w:r>
    </w:p>
    <w:p w:rsidR="0091097B" w:rsidRPr="008963A1" w:rsidRDefault="0091097B" w:rsidP="0091097B">
      <w:pPr>
        <w:widowControl w:val="0"/>
        <w:numPr>
          <w:ilvl w:val="0"/>
          <w:numId w:val="1"/>
        </w:numPr>
        <w:suppressAutoHyphens/>
        <w:spacing w:after="0" w:line="240" w:lineRule="auto"/>
      </w:pPr>
      <w:r w:rsidRPr="008963A1">
        <w:t>At what age do senators have to retire?</w:t>
      </w:r>
    </w:p>
    <w:p w:rsidR="0091097B" w:rsidRPr="008963A1" w:rsidRDefault="0091097B" w:rsidP="0091097B">
      <w:pPr>
        <w:widowControl w:val="0"/>
        <w:numPr>
          <w:ilvl w:val="0"/>
          <w:numId w:val="1"/>
        </w:numPr>
        <w:suppressAutoHyphens/>
        <w:spacing w:after="0" w:line="240" w:lineRule="auto"/>
      </w:pPr>
      <w:r w:rsidRPr="008963A1">
        <w:t>Indicate two specific rights of the Crown.</w:t>
      </w:r>
    </w:p>
    <w:p w:rsidR="0091097B" w:rsidRPr="008963A1" w:rsidRDefault="0091097B" w:rsidP="0091097B">
      <w:pPr>
        <w:widowControl w:val="0"/>
        <w:numPr>
          <w:ilvl w:val="0"/>
          <w:numId w:val="1"/>
        </w:numPr>
        <w:suppressAutoHyphens/>
        <w:spacing w:after="0" w:line="240" w:lineRule="auto"/>
      </w:pPr>
      <w:r w:rsidRPr="008963A1">
        <w:t>Identify two of the three areas the Prime Minister must consider when trying to form a balanced Cabinet.</w:t>
      </w:r>
    </w:p>
    <w:p w:rsidR="0091097B" w:rsidRPr="0091097B" w:rsidRDefault="0091097B" w:rsidP="0091097B">
      <w:pPr>
        <w:widowControl w:val="0"/>
        <w:numPr>
          <w:ilvl w:val="0"/>
          <w:numId w:val="1"/>
        </w:numPr>
        <w:suppressAutoHyphens/>
        <w:spacing w:after="0" w:line="240" w:lineRule="auto"/>
      </w:pPr>
      <w:r w:rsidRPr="008963A1">
        <w:t xml:space="preserve">What is the breakdown of the seat distribution in the Senate? </w:t>
      </w:r>
    </w:p>
    <w:p w:rsidR="00324B22" w:rsidRDefault="00324B22">
      <w:pPr>
        <w:rPr>
          <w:rFonts w:ascii="Calibri Light" w:eastAsia="SimSun" w:hAnsi="Calibri Light" w:cs="Times New Roman"/>
          <w:b/>
          <w:bCs/>
          <w:smallCaps/>
          <w:color w:val="000000"/>
          <w:sz w:val="36"/>
          <w:szCs w:val="36"/>
        </w:rPr>
      </w:pPr>
      <w:r>
        <w:lastRenderedPageBreak/>
        <w:br w:type="page"/>
      </w:r>
    </w:p>
    <w:p w:rsidR="00097F0E" w:rsidRDefault="00DC12C3" w:rsidP="00DA7F6D">
      <w:pPr>
        <w:pStyle w:val="Heading1"/>
      </w:pPr>
      <w:r>
        <w:t>Terms</w:t>
      </w:r>
      <w:r w:rsidR="00097F0E">
        <w:t>:</w:t>
      </w:r>
    </w:p>
    <w:p w:rsidR="00D24905" w:rsidRDefault="00D24905" w:rsidP="00097F0E">
      <w:pPr>
        <w:numPr>
          <w:ilvl w:val="0"/>
          <w:numId w:val="2"/>
        </w:numPr>
        <w:suppressAutoHyphens/>
        <w:spacing w:after="0" w:line="240" w:lineRule="auto"/>
        <w:sectPr w:rsidR="00D24905" w:rsidSect="00E52822">
          <w:pgSz w:w="12240" w:h="20160" w:code="5"/>
          <w:pgMar w:top="450" w:right="900" w:bottom="900" w:left="810" w:header="720" w:footer="720" w:gutter="0"/>
          <w:cols w:space="720"/>
          <w:docGrid w:linePitch="360"/>
        </w:sectPr>
      </w:pPr>
    </w:p>
    <w:p w:rsidR="00D24905" w:rsidRPr="00DA7F6D" w:rsidRDefault="00D24905" w:rsidP="00DA7F6D">
      <w:pPr>
        <w:numPr>
          <w:ilvl w:val="0"/>
          <w:numId w:val="2"/>
        </w:numPr>
        <w:suppressAutoHyphens/>
        <w:spacing w:after="0" w:line="240" w:lineRule="auto"/>
      </w:pPr>
      <w:r w:rsidRPr="00DA7F6D">
        <w:lastRenderedPageBreak/>
        <w:t>Political Science</w:t>
      </w:r>
      <w:r w:rsidRPr="00DA7F6D">
        <w:tab/>
      </w:r>
      <w:r w:rsidRPr="00DA7F6D">
        <w:tab/>
      </w:r>
    </w:p>
    <w:p w:rsidR="00097F0E" w:rsidRPr="00DA7F6D" w:rsidRDefault="00DC12C3" w:rsidP="00DA7F6D">
      <w:pPr>
        <w:numPr>
          <w:ilvl w:val="0"/>
          <w:numId w:val="2"/>
        </w:numPr>
        <w:suppressAutoHyphens/>
        <w:spacing w:after="0" w:line="240" w:lineRule="auto"/>
      </w:pPr>
      <w:r w:rsidRPr="00DA7F6D">
        <w:t>Congress</w:t>
      </w:r>
      <w:r w:rsidR="00097F0E" w:rsidRPr="00DA7F6D">
        <w:tab/>
      </w:r>
      <w:r w:rsidR="00097F0E" w:rsidRPr="00DA7F6D">
        <w:tab/>
      </w:r>
      <w:r w:rsidR="00097F0E" w:rsidRPr="00DA7F6D">
        <w:tab/>
        <w:t xml:space="preserve"> </w:t>
      </w:r>
    </w:p>
    <w:p w:rsidR="00097F0E" w:rsidRPr="00DA7F6D" w:rsidRDefault="00097F0E" w:rsidP="00DA7F6D">
      <w:pPr>
        <w:numPr>
          <w:ilvl w:val="0"/>
          <w:numId w:val="2"/>
        </w:numPr>
        <w:suppressAutoHyphens/>
        <w:spacing w:after="0" w:line="240" w:lineRule="auto"/>
      </w:pPr>
      <w:r w:rsidRPr="00DA7F6D">
        <w:t xml:space="preserve">Politics </w:t>
      </w:r>
      <w:r w:rsidRPr="00DA7F6D">
        <w:tab/>
      </w:r>
      <w:r w:rsidRPr="00DA7F6D">
        <w:tab/>
      </w:r>
      <w:r w:rsidRPr="00DA7F6D">
        <w:tab/>
      </w:r>
    </w:p>
    <w:p w:rsidR="00097F0E" w:rsidRPr="00DA7F6D" w:rsidRDefault="00097F0E" w:rsidP="00DA7F6D">
      <w:pPr>
        <w:numPr>
          <w:ilvl w:val="0"/>
          <w:numId w:val="2"/>
        </w:numPr>
        <w:suppressAutoHyphens/>
        <w:spacing w:after="0" w:line="240" w:lineRule="auto"/>
      </w:pPr>
      <w:r w:rsidRPr="00DA7F6D">
        <w:t>Government</w:t>
      </w:r>
      <w:r w:rsidRPr="00DA7F6D">
        <w:tab/>
      </w:r>
      <w:r w:rsidRPr="00DA7F6D">
        <w:tab/>
      </w:r>
    </w:p>
    <w:p w:rsidR="00097F0E" w:rsidRPr="00DA7F6D" w:rsidRDefault="00097F0E" w:rsidP="00DA7F6D">
      <w:pPr>
        <w:numPr>
          <w:ilvl w:val="0"/>
          <w:numId w:val="2"/>
        </w:numPr>
        <w:suppressAutoHyphens/>
        <w:spacing w:after="0" w:line="240" w:lineRule="auto"/>
      </w:pPr>
      <w:r w:rsidRPr="00DA7F6D">
        <w:t>Absolute power</w:t>
      </w:r>
      <w:r w:rsidRPr="00DA7F6D">
        <w:tab/>
      </w:r>
      <w:r w:rsidRPr="00DA7F6D">
        <w:tab/>
      </w:r>
    </w:p>
    <w:p w:rsidR="00097F0E" w:rsidRPr="00DA7F6D" w:rsidRDefault="00DC12C3" w:rsidP="00DA7F6D">
      <w:pPr>
        <w:numPr>
          <w:ilvl w:val="0"/>
          <w:numId w:val="2"/>
        </w:numPr>
        <w:suppressAutoHyphens/>
        <w:spacing w:after="0" w:line="240" w:lineRule="auto"/>
      </w:pPr>
      <w:r w:rsidRPr="00DA7F6D">
        <w:t>Sovereign</w:t>
      </w:r>
      <w:r w:rsidR="00097F0E" w:rsidRPr="00DA7F6D">
        <w:tab/>
      </w:r>
      <w:r w:rsidR="00097F0E" w:rsidRPr="00DA7F6D">
        <w:tab/>
      </w:r>
      <w:r w:rsidR="00097F0E" w:rsidRPr="00DA7F6D">
        <w:tab/>
      </w:r>
      <w:r w:rsidR="00097F0E" w:rsidRPr="00DA7F6D">
        <w:tab/>
      </w:r>
      <w:r w:rsidR="00097F0E" w:rsidRPr="00DA7F6D">
        <w:tab/>
      </w:r>
    </w:p>
    <w:p w:rsidR="00097F0E" w:rsidRPr="00DA7F6D" w:rsidRDefault="00097F0E" w:rsidP="00DA7F6D">
      <w:pPr>
        <w:pStyle w:val="Subtitle"/>
        <w:numPr>
          <w:ilvl w:val="0"/>
          <w:numId w:val="2"/>
        </w:numPr>
        <w:spacing w:after="0" w:line="240" w:lineRule="auto"/>
        <w:rPr>
          <w:bCs/>
          <w:color w:val="auto"/>
        </w:rPr>
      </w:pPr>
      <w:r w:rsidRPr="00DA7F6D">
        <w:rPr>
          <w:bCs/>
          <w:color w:val="auto"/>
        </w:rPr>
        <w:t>Democracy</w:t>
      </w:r>
      <w:r w:rsidRPr="00DA7F6D">
        <w:rPr>
          <w:bCs/>
          <w:color w:val="auto"/>
        </w:rPr>
        <w:tab/>
      </w:r>
      <w:r w:rsidRPr="00DA7F6D">
        <w:rPr>
          <w:bCs/>
          <w:color w:val="auto"/>
        </w:rPr>
        <w:tab/>
      </w:r>
    </w:p>
    <w:p w:rsidR="00097F0E" w:rsidRPr="00DA7F6D" w:rsidRDefault="00DA7F6D" w:rsidP="00DA7F6D">
      <w:pPr>
        <w:pStyle w:val="Subtitle"/>
        <w:numPr>
          <w:ilvl w:val="0"/>
          <w:numId w:val="2"/>
        </w:numPr>
        <w:spacing w:after="0" w:line="240" w:lineRule="auto"/>
        <w:rPr>
          <w:bCs/>
          <w:color w:val="auto"/>
        </w:rPr>
      </w:pPr>
      <w:r>
        <w:rPr>
          <w:bCs/>
          <w:color w:val="auto"/>
        </w:rPr>
        <w:t>F</w:t>
      </w:r>
      <w:r w:rsidR="00097F0E" w:rsidRPr="00DA7F6D">
        <w:rPr>
          <w:bCs/>
          <w:color w:val="auto"/>
        </w:rPr>
        <w:t>ascism</w:t>
      </w:r>
      <w:r w:rsidR="00097F0E" w:rsidRPr="00DA7F6D">
        <w:rPr>
          <w:bCs/>
          <w:color w:val="auto"/>
        </w:rPr>
        <w:tab/>
      </w:r>
      <w:r w:rsidR="00097F0E" w:rsidRPr="00DA7F6D">
        <w:rPr>
          <w:bCs/>
          <w:color w:val="auto"/>
        </w:rPr>
        <w:tab/>
      </w:r>
      <w:r w:rsidR="00097F0E" w:rsidRPr="00DA7F6D">
        <w:rPr>
          <w:bCs/>
          <w:color w:val="auto"/>
        </w:rPr>
        <w:tab/>
        <w:t xml:space="preserve"> </w:t>
      </w:r>
    </w:p>
    <w:p w:rsidR="00D24905" w:rsidRPr="00DA7F6D" w:rsidRDefault="00DC12C3" w:rsidP="00DA7F6D">
      <w:pPr>
        <w:pStyle w:val="Subtitle"/>
        <w:numPr>
          <w:ilvl w:val="0"/>
          <w:numId w:val="2"/>
        </w:numPr>
        <w:spacing w:after="0" w:line="240" w:lineRule="auto"/>
        <w:rPr>
          <w:bCs/>
          <w:color w:val="auto"/>
        </w:rPr>
      </w:pPr>
      <w:r w:rsidRPr="00DA7F6D">
        <w:rPr>
          <w:bCs/>
          <w:color w:val="auto"/>
        </w:rPr>
        <w:t xml:space="preserve">Limited </w:t>
      </w:r>
      <w:r w:rsidR="00097F0E" w:rsidRPr="00DA7F6D">
        <w:rPr>
          <w:bCs/>
          <w:color w:val="auto"/>
        </w:rPr>
        <w:t>Monarchy</w:t>
      </w:r>
      <w:r w:rsidR="00097F0E" w:rsidRPr="00DA7F6D">
        <w:rPr>
          <w:bCs/>
          <w:color w:val="auto"/>
        </w:rPr>
        <w:tab/>
      </w:r>
      <w:r w:rsidR="00097F0E" w:rsidRPr="00DA7F6D">
        <w:rPr>
          <w:bCs/>
          <w:color w:val="auto"/>
        </w:rPr>
        <w:tab/>
      </w:r>
      <w:r w:rsidR="00097F0E" w:rsidRPr="00DA7F6D">
        <w:rPr>
          <w:bCs/>
          <w:color w:val="auto"/>
        </w:rPr>
        <w:tab/>
      </w:r>
    </w:p>
    <w:p w:rsidR="00097F0E" w:rsidRPr="00DA7F6D" w:rsidRDefault="00097F0E" w:rsidP="00DA7F6D">
      <w:pPr>
        <w:pStyle w:val="Subtitle"/>
        <w:numPr>
          <w:ilvl w:val="0"/>
          <w:numId w:val="2"/>
        </w:numPr>
        <w:spacing w:after="0" w:line="240" w:lineRule="auto"/>
        <w:rPr>
          <w:bCs/>
          <w:color w:val="auto"/>
        </w:rPr>
      </w:pPr>
      <w:r w:rsidRPr="00DA7F6D">
        <w:rPr>
          <w:bCs/>
          <w:color w:val="auto"/>
        </w:rPr>
        <w:t xml:space="preserve">Authoritarian                     </w:t>
      </w:r>
    </w:p>
    <w:p w:rsidR="00097F0E" w:rsidRPr="00DA7F6D" w:rsidRDefault="00097F0E" w:rsidP="00DA7F6D">
      <w:pPr>
        <w:pStyle w:val="Subtitle"/>
        <w:numPr>
          <w:ilvl w:val="0"/>
          <w:numId w:val="2"/>
        </w:numPr>
        <w:spacing w:after="0" w:line="240" w:lineRule="auto"/>
        <w:rPr>
          <w:bCs/>
          <w:color w:val="auto"/>
        </w:rPr>
      </w:pPr>
      <w:r w:rsidRPr="00DA7F6D">
        <w:rPr>
          <w:bCs/>
          <w:color w:val="auto"/>
        </w:rPr>
        <w:t xml:space="preserve">Federal </w:t>
      </w:r>
      <w:r w:rsidRPr="00DA7F6D">
        <w:rPr>
          <w:bCs/>
          <w:color w:val="auto"/>
        </w:rPr>
        <w:tab/>
      </w:r>
      <w:r w:rsidRPr="00DA7F6D">
        <w:rPr>
          <w:bCs/>
          <w:color w:val="auto"/>
        </w:rPr>
        <w:tab/>
      </w:r>
      <w:r w:rsidRPr="00DA7F6D">
        <w:rPr>
          <w:bCs/>
          <w:color w:val="auto"/>
        </w:rPr>
        <w:tab/>
      </w:r>
    </w:p>
    <w:p w:rsidR="00097F0E" w:rsidRPr="00DA7F6D" w:rsidRDefault="00097F0E" w:rsidP="00DA7F6D">
      <w:pPr>
        <w:pStyle w:val="Subtitle"/>
        <w:numPr>
          <w:ilvl w:val="0"/>
          <w:numId w:val="2"/>
        </w:numPr>
        <w:spacing w:after="0" w:line="240" w:lineRule="auto"/>
        <w:rPr>
          <w:bCs/>
          <w:color w:val="auto"/>
        </w:rPr>
      </w:pPr>
      <w:r w:rsidRPr="00DA7F6D">
        <w:rPr>
          <w:bCs/>
          <w:color w:val="auto"/>
        </w:rPr>
        <w:t>Unitary</w:t>
      </w:r>
      <w:r w:rsidRPr="00DA7F6D">
        <w:rPr>
          <w:bCs/>
          <w:color w:val="auto"/>
        </w:rPr>
        <w:tab/>
      </w:r>
      <w:r w:rsidRPr="00DA7F6D">
        <w:rPr>
          <w:bCs/>
          <w:color w:val="auto"/>
        </w:rPr>
        <w:tab/>
      </w:r>
      <w:r w:rsidRPr="00DA7F6D">
        <w:rPr>
          <w:bCs/>
          <w:color w:val="auto"/>
        </w:rPr>
        <w:tab/>
      </w:r>
    </w:p>
    <w:p w:rsidR="00097F0E" w:rsidRPr="00DA7F6D" w:rsidRDefault="00097F0E" w:rsidP="00DA7F6D">
      <w:pPr>
        <w:pStyle w:val="Subtitle"/>
        <w:numPr>
          <w:ilvl w:val="0"/>
          <w:numId w:val="2"/>
        </w:numPr>
        <w:spacing w:after="0" w:line="240" w:lineRule="auto"/>
        <w:rPr>
          <w:bCs/>
          <w:color w:val="auto"/>
        </w:rPr>
      </w:pPr>
      <w:r w:rsidRPr="00DA7F6D">
        <w:rPr>
          <w:bCs/>
          <w:color w:val="auto"/>
        </w:rPr>
        <w:t>Communism</w:t>
      </w:r>
      <w:r w:rsidRPr="00DA7F6D">
        <w:rPr>
          <w:bCs/>
          <w:color w:val="auto"/>
        </w:rPr>
        <w:tab/>
      </w:r>
      <w:r w:rsidRPr="00DA7F6D">
        <w:rPr>
          <w:bCs/>
          <w:color w:val="auto"/>
        </w:rPr>
        <w:tab/>
      </w:r>
    </w:p>
    <w:p w:rsidR="00097F0E" w:rsidRPr="00DA7F6D" w:rsidRDefault="00097F0E" w:rsidP="00DA7F6D">
      <w:pPr>
        <w:pStyle w:val="ListParagraph"/>
        <w:numPr>
          <w:ilvl w:val="0"/>
          <w:numId w:val="2"/>
        </w:numPr>
        <w:tabs>
          <w:tab w:val="left" w:pos="2880"/>
        </w:tabs>
        <w:spacing w:after="0" w:line="240" w:lineRule="auto"/>
        <w:contextualSpacing w:val="0"/>
      </w:pPr>
      <w:r w:rsidRPr="00DA7F6D">
        <w:t>Single party state</w:t>
      </w:r>
      <w:r w:rsidRPr="00DA7F6D">
        <w:tab/>
      </w:r>
    </w:p>
    <w:p w:rsidR="0091097B" w:rsidRPr="00DA7F6D" w:rsidRDefault="0091097B" w:rsidP="00DA7F6D">
      <w:pPr>
        <w:widowControl w:val="0"/>
        <w:numPr>
          <w:ilvl w:val="0"/>
          <w:numId w:val="2"/>
        </w:numPr>
        <w:suppressAutoHyphens/>
        <w:spacing w:after="0" w:line="240" w:lineRule="auto"/>
      </w:pPr>
      <w:r w:rsidRPr="00DA7F6D">
        <w:lastRenderedPageBreak/>
        <w:t>Speaker</w:t>
      </w:r>
      <w:r w:rsidRPr="00DA7F6D">
        <w:tab/>
      </w:r>
      <w:r w:rsidRPr="00DA7F6D">
        <w:tab/>
      </w:r>
      <w:r w:rsidRPr="00DA7F6D">
        <w:tab/>
      </w:r>
    </w:p>
    <w:p w:rsidR="0091097B" w:rsidRPr="00DA7F6D" w:rsidRDefault="0091097B" w:rsidP="00DA7F6D">
      <w:pPr>
        <w:widowControl w:val="0"/>
        <w:numPr>
          <w:ilvl w:val="0"/>
          <w:numId w:val="2"/>
        </w:numPr>
        <w:suppressAutoHyphens/>
        <w:spacing w:after="0" w:line="240" w:lineRule="auto"/>
      </w:pPr>
      <w:r w:rsidRPr="00DA7F6D">
        <w:t>Private bill</w:t>
      </w:r>
      <w:r w:rsidRPr="00DA7F6D">
        <w:tab/>
      </w:r>
      <w:r w:rsidRPr="00DA7F6D">
        <w:tab/>
      </w:r>
      <w:r w:rsidRPr="00DA7F6D">
        <w:tab/>
      </w:r>
    </w:p>
    <w:p w:rsidR="0091097B" w:rsidRPr="00DA7F6D" w:rsidRDefault="0091097B" w:rsidP="00DA7F6D">
      <w:pPr>
        <w:widowControl w:val="0"/>
        <w:numPr>
          <w:ilvl w:val="0"/>
          <w:numId w:val="2"/>
        </w:numPr>
        <w:suppressAutoHyphens/>
        <w:spacing w:after="0" w:line="240" w:lineRule="auto"/>
      </w:pPr>
      <w:r w:rsidRPr="00DA7F6D">
        <w:t>Party Caucus</w:t>
      </w:r>
      <w:r w:rsidRPr="00DA7F6D">
        <w:tab/>
      </w:r>
      <w:r w:rsidRPr="00DA7F6D">
        <w:tab/>
      </w:r>
    </w:p>
    <w:p w:rsidR="0091097B" w:rsidRPr="00DA7F6D" w:rsidRDefault="0091097B" w:rsidP="00DA7F6D">
      <w:pPr>
        <w:widowControl w:val="0"/>
        <w:numPr>
          <w:ilvl w:val="0"/>
          <w:numId w:val="2"/>
        </w:numPr>
        <w:suppressAutoHyphens/>
        <w:spacing w:after="0" w:line="240" w:lineRule="auto"/>
      </w:pPr>
      <w:r w:rsidRPr="00DA7F6D">
        <w:t>Minority Government</w:t>
      </w:r>
      <w:r w:rsidRPr="00DA7F6D">
        <w:tab/>
      </w:r>
    </w:p>
    <w:p w:rsidR="0091097B" w:rsidRPr="00DA7F6D" w:rsidRDefault="0091097B" w:rsidP="00DA7F6D">
      <w:pPr>
        <w:widowControl w:val="0"/>
        <w:numPr>
          <w:ilvl w:val="0"/>
          <w:numId w:val="2"/>
        </w:numPr>
        <w:suppressAutoHyphens/>
        <w:spacing w:after="0" w:line="240" w:lineRule="auto"/>
      </w:pPr>
      <w:r w:rsidRPr="00DA7F6D">
        <w:t>Coalition Government</w:t>
      </w:r>
      <w:r w:rsidRPr="00DA7F6D">
        <w:tab/>
      </w:r>
    </w:p>
    <w:p w:rsidR="0091097B" w:rsidRPr="00DA7F6D" w:rsidRDefault="0091097B" w:rsidP="00DA7F6D">
      <w:pPr>
        <w:widowControl w:val="0"/>
        <w:numPr>
          <w:ilvl w:val="0"/>
          <w:numId w:val="2"/>
        </w:numPr>
        <w:suppressAutoHyphens/>
        <w:spacing w:after="0" w:line="240" w:lineRule="auto"/>
      </w:pPr>
      <w:r w:rsidRPr="00DA7F6D">
        <w:t>Government bill</w:t>
      </w:r>
      <w:r w:rsidRPr="00DA7F6D">
        <w:tab/>
      </w:r>
      <w:r w:rsidRPr="00DA7F6D">
        <w:tab/>
      </w:r>
    </w:p>
    <w:p w:rsidR="0091097B" w:rsidRPr="00DA7F6D" w:rsidRDefault="0091097B" w:rsidP="00DA7F6D">
      <w:pPr>
        <w:widowControl w:val="0"/>
        <w:numPr>
          <w:ilvl w:val="0"/>
          <w:numId w:val="2"/>
        </w:numPr>
        <w:suppressAutoHyphens/>
        <w:spacing w:after="0" w:line="240" w:lineRule="auto"/>
      </w:pPr>
      <w:r w:rsidRPr="00DA7F6D">
        <w:t>Legislatures</w:t>
      </w:r>
      <w:r w:rsidRPr="00DA7F6D">
        <w:tab/>
      </w:r>
      <w:r w:rsidRPr="00DA7F6D">
        <w:tab/>
      </w:r>
      <w:r w:rsidRPr="00DA7F6D">
        <w:tab/>
      </w:r>
    </w:p>
    <w:p w:rsidR="0091097B" w:rsidRPr="00DA7F6D" w:rsidRDefault="0091097B" w:rsidP="00DA7F6D">
      <w:pPr>
        <w:widowControl w:val="0"/>
        <w:numPr>
          <w:ilvl w:val="0"/>
          <w:numId w:val="2"/>
        </w:numPr>
        <w:suppressAutoHyphens/>
        <w:spacing w:after="0" w:line="240" w:lineRule="auto"/>
      </w:pPr>
      <w:r w:rsidRPr="00DA7F6D">
        <w:t>Private members bills</w:t>
      </w:r>
      <w:r w:rsidRPr="00DA7F6D">
        <w:tab/>
      </w:r>
    </w:p>
    <w:p w:rsidR="0091097B" w:rsidRPr="00DA7F6D" w:rsidRDefault="0091097B" w:rsidP="00DA7F6D">
      <w:pPr>
        <w:widowControl w:val="0"/>
        <w:numPr>
          <w:ilvl w:val="0"/>
          <w:numId w:val="2"/>
        </w:numPr>
        <w:suppressAutoHyphens/>
        <w:spacing w:after="0" w:line="240" w:lineRule="auto"/>
      </w:pPr>
      <w:r w:rsidRPr="00DA7F6D">
        <w:t>Backbencher</w:t>
      </w:r>
      <w:r w:rsidRPr="00DA7F6D">
        <w:tab/>
      </w:r>
      <w:r w:rsidRPr="00DA7F6D">
        <w:tab/>
      </w:r>
    </w:p>
    <w:p w:rsidR="00786AD5" w:rsidRDefault="00786AD5" w:rsidP="00DA7F6D">
      <w:pPr>
        <w:widowControl w:val="0"/>
        <w:numPr>
          <w:ilvl w:val="0"/>
          <w:numId w:val="2"/>
        </w:numPr>
        <w:suppressAutoHyphens/>
        <w:spacing w:after="0" w:line="240" w:lineRule="auto"/>
      </w:pPr>
      <w:r>
        <w:t>electorate</w:t>
      </w:r>
    </w:p>
    <w:p w:rsidR="00DC12C3" w:rsidRPr="00DA7F6D" w:rsidRDefault="0091097B" w:rsidP="00DA7F6D">
      <w:pPr>
        <w:widowControl w:val="0"/>
        <w:numPr>
          <w:ilvl w:val="0"/>
          <w:numId w:val="2"/>
        </w:numPr>
        <w:suppressAutoHyphens/>
        <w:spacing w:after="0" w:line="240" w:lineRule="auto"/>
      </w:pPr>
      <w:r w:rsidRPr="00DA7F6D">
        <w:t>Public Bil</w:t>
      </w:r>
      <w:r w:rsidR="00DC12C3" w:rsidRPr="00DA7F6D">
        <w:t>l</w:t>
      </w:r>
    </w:p>
    <w:p w:rsidR="00DC12C3" w:rsidRPr="00DA7F6D" w:rsidRDefault="00DC12C3" w:rsidP="00DA7F6D">
      <w:pPr>
        <w:widowControl w:val="0"/>
        <w:numPr>
          <w:ilvl w:val="0"/>
          <w:numId w:val="2"/>
        </w:numPr>
        <w:suppressAutoHyphens/>
        <w:spacing w:after="0" w:line="240" w:lineRule="auto"/>
      </w:pPr>
      <w:r w:rsidRPr="00DA7F6D">
        <w:t>Republic</w:t>
      </w:r>
    </w:p>
    <w:p w:rsidR="00DC12C3" w:rsidRPr="00DA7F6D" w:rsidRDefault="00DC12C3" w:rsidP="00DA7F6D">
      <w:pPr>
        <w:widowControl w:val="0"/>
        <w:numPr>
          <w:ilvl w:val="0"/>
          <w:numId w:val="2"/>
        </w:numPr>
        <w:suppressAutoHyphens/>
        <w:spacing w:after="0" w:line="240" w:lineRule="auto"/>
      </w:pPr>
      <w:r w:rsidRPr="00DA7F6D">
        <w:t>Residual Powers</w:t>
      </w:r>
    </w:p>
    <w:p w:rsidR="00DC12C3" w:rsidRDefault="00DC12C3" w:rsidP="00DA7F6D">
      <w:pPr>
        <w:widowControl w:val="0"/>
        <w:numPr>
          <w:ilvl w:val="0"/>
          <w:numId w:val="2"/>
        </w:numPr>
        <w:suppressAutoHyphens/>
        <w:spacing w:after="0" w:line="240" w:lineRule="auto"/>
      </w:pPr>
      <w:r w:rsidRPr="00DA7F6D">
        <w:t>Paramountcy Rule</w:t>
      </w:r>
    </w:p>
    <w:p w:rsidR="00786AD5" w:rsidRPr="00DA7F6D" w:rsidRDefault="00786AD5" w:rsidP="00DA7F6D">
      <w:pPr>
        <w:widowControl w:val="0"/>
        <w:numPr>
          <w:ilvl w:val="0"/>
          <w:numId w:val="2"/>
        </w:numPr>
        <w:suppressAutoHyphens/>
        <w:spacing w:after="0" w:line="240" w:lineRule="auto"/>
      </w:pPr>
      <w:r>
        <w:t>Bicameral</w:t>
      </w:r>
    </w:p>
    <w:p w:rsidR="00786AD5" w:rsidRPr="00DA7F6D" w:rsidRDefault="00DC12C3" w:rsidP="00786AD5">
      <w:pPr>
        <w:widowControl w:val="0"/>
        <w:numPr>
          <w:ilvl w:val="0"/>
          <w:numId w:val="2"/>
        </w:numPr>
        <w:suppressAutoHyphens/>
        <w:spacing w:after="0" w:line="240" w:lineRule="auto"/>
        <w:sectPr w:rsidR="00786AD5" w:rsidRPr="00DA7F6D" w:rsidSect="00D24905">
          <w:type w:val="continuous"/>
          <w:pgSz w:w="12240" w:h="20160" w:code="5"/>
          <w:pgMar w:top="450" w:right="900" w:bottom="1440" w:left="810" w:header="720" w:footer="720" w:gutter="0"/>
          <w:cols w:num="2" w:space="720"/>
          <w:docGrid w:linePitch="360"/>
        </w:sectPr>
      </w:pPr>
      <w:r w:rsidRPr="00DA7F6D">
        <w:t>Absolute Monar</w:t>
      </w:r>
      <w:r w:rsidR="00786AD5">
        <w:t>ch</w:t>
      </w:r>
    </w:p>
    <w:p w:rsidR="00097F0E" w:rsidRDefault="00097F0E" w:rsidP="00DA7F6D">
      <w:pPr>
        <w:pStyle w:val="Heading1"/>
      </w:pPr>
      <w:r>
        <w:lastRenderedPageBreak/>
        <w:t>Explain:</w:t>
      </w:r>
    </w:p>
    <w:p w:rsidR="00097F0E" w:rsidRPr="007F101A" w:rsidRDefault="00097F0E" w:rsidP="00097F0E">
      <w:pPr>
        <w:numPr>
          <w:ilvl w:val="0"/>
          <w:numId w:val="3"/>
        </w:numPr>
        <w:suppressAutoHyphens/>
        <w:spacing w:after="0" w:line="240" w:lineRule="auto"/>
      </w:pPr>
      <w:r w:rsidRPr="007F101A">
        <w:t xml:space="preserve">What are the different views of the following groups towards change? </w:t>
      </w:r>
    </w:p>
    <w:p w:rsidR="00097F0E" w:rsidRPr="007F101A" w:rsidRDefault="00097F0E" w:rsidP="00097F0E">
      <w:pPr>
        <w:numPr>
          <w:ilvl w:val="1"/>
          <w:numId w:val="3"/>
        </w:numPr>
        <w:suppressAutoHyphens/>
        <w:spacing w:after="0" w:line="240" w:lineRule="auto"/>
      </w:pPr>
      <w:r w:rsidRPr="007F101A">
        <w:t>Radical</w:t>
      </w:r>
    </w:p>
    <w:p w:rsidR="00097F0E" w:rsidRPr="007F101A" w:rsidRDefault="00097F0E" w:rsidP="00097F0E">
      <w:pPr>
        <w:numPr>
          <w:ilvl w:val="1"/>
          <w:numId w:val="3"/>
        </w:numPr>
        <w:suppressAutoHyphens/>
        <w:spacing w:after="0" w:line="240" w:lineRule="auto"/>
      </w:pPr>
      <w:r w:rsidRPr="007F101A">
        <w:t>Liberal</w:t>
      </w:r>
    </w:p>
    <w:p w:rsidR="00097F0E" w:rsidRPr="007F101A" w:rsidRDefault="00097F0E" w:rsidP="00097F0E">
      <w:pPr>
        <w:numPr>
          <w:ilvl w:val="1"/>
          <w:numId w:val="3"/>
        </w:numPr>
        <w:suppressAutoHyphens/>
        <w:spacing w:after="0" w:line="240" w:lineRule="auto"/>
      </w:pPr>
      <w:r w:rsidRPr="007F101A">
        <w:t>Moderate</w:t>
      </w:r>
    </w:p>
    <w:p w:rsidR="00097F0E" w:rsidRPr="007F101A" w:rsidRDefault="00097F0E" w:rsidP="00097F0E">
      <w:pPr>
        <w:numPr>
          <w:ilvl w:val="1"/>
          <w:numId w:val="3"/>
        </w:numPr>
        <w:suppressAutoHyphens/>
        <w:spacing w:after="0" w:line="240" w:lineRule="auto"/>
      </w:pPr>
      <w:r w:rsidRPr="007F101A">
        <w:t>Conservative</w:t>
      </w:r>
    </w:p>
    <w:p w:rsidR="00097F0E" w:rsidRPr="007F101A" w:rsidRDefault="00097F0E" w:rsidP="00097F0E">
      <w:pPr>
        <w:numPr>
          <w:ilvl w:val="1"/>
          <w:numId w:val="3"/>
        </w:numPr>
        <w:suppressAutoHyphens/>
        <w:spacing w:after="0" w:line="240" w:lineRule="auto"/>
      </w:pPr>
      <w:r w:rsidRPr="007F101A">
        <w:t>Reactionary</w:t>
      </w:r>
      <w:r w:rsidRPr="007F101A">
        <w:br/>
      </w:r>
    </w:p>
    <w:p w:rsidR="007F101A" w:rsidRPr="007F101A" w:rsidRDefault="00097F0E" w:rsidP="00097F0E">
      <w:pPr>
        <w:numPr>
          <w:ilvl w:val="0"/>
          <w:numId w:val="3"/>
        </w:numPr>
        <w:suppressAutoHyphens/>
        <w:spacing w:after="0" w:line="240" w:lineRule="auto"/>
      </w:pPr>
      <w:r w:rsidRPr="007F101A">
        <w:t>Explain the origins of the terms “left” and “right”. From where did they come and</w:t>
      </w:r>
      <w:r w:rsidR="007F101A" w:rsidRPr="007F101A">
        <w:t xml:space="preserve"> what did they originally mean?</w:t>
      </w:r>
    </w:p>
    <w:p w:rsidR="002F6C64" w:rsidRDefault="002F6C64" w:rsidP="007F101A">
      <w:pPr>
        <w:numPr>
          <w:ilvl w:val="0"/>
          <w:numId w:val="3"/>
        </w:numPr>
        <w:suppressAutoHyphens/>
        <w:spacing w:after="0" w:line="240" w:lineRule="auto"/>
      </w:pPr>
      <w:r>
        <w:t>What the differences between Hobbes, Locke and Rousseau?  How did each feel about the use of force?  Individual rights?</w:t>
      </w:r>
    </w:p>
    <w:p w:rsidR="007F101A" w:rsidRPr="007F101A" w:rsidRDefault="007F101A" w:rsidP="007F101A">
      <w:pPr>
        <w:numPr>
          <w:ilvl w:val="0"/>
          <w:numId w:val="3"/>
        </w:numPr>
        <w:suppressAutoHyphens/>
        <w:spacing w:after="0" w:line="240" w:lineRule="auto"/>
      </w:pPr>
      <w:r w:rsidRPr="007F101A">
        <w:t xml:space="preserve">What is the difference between direct and representative democracy? </w:t>
      </w:r>
    </w:p>
    <w:p w:rsidR="007F101A" w:rsidRPr="007F101A" w:rsidRDefault="007F101A" w:rsidP="007F101A">
      <w:pPr>
        <w:numPr>
          <w:ilvl w:val="0"/>
          <w:numId w:val="3"/>
        </w:numPr>
        <w:suppressAutoHyphens/>
        <w:spacing w:after="0" w:line="240" w:lineRule="auto"/>
      </w:pPr>
      <w:r w:rsidRPr="007F101A">
        <w:t>Why was democracy not a popular form of government before the 19</w:t>
      </w:r>
      <w:r w:rsidRPr="007F101A">
        <w:rPr>
          <w:vertAlign w:val="superscript"/>
        </w:rPr>
        <w:t>th</w:t>
      </w:r>
      <w:r w:rsidRPr="007F101A">
        <w:t xml:space="preserve"> C? </w:t>
      </w:r>
    </w:p>
    <w:p w:rsidR="00324B22" w:rsidRDefault="00324B22" w:rsidP="00324B22">
      <w:pPr>
        <w:numPr>
          <w:ilvl w:val="0"/>
          <w:numId w:val="3"/>
        </w:numPr>
        <w:spacing w:after="0" w:line="240" w:lineRule="auto"/>
      </w:pPr>
      <w:r>
        <w:t xml:space="preserve">Explain the two types of judicial review </w:t>
      </w:r>
    </w:p>
    <w:p w:rsidR="00324B22" w:rsidRDefault="00324B22" w:rsidP="00324B22">
      <w:pPr>
        <w:numPr>
          <w:ilvl w:val="1"/>
          <w:numId w:val="3"/>
        </w:numPr>
        <w:spacing w:after="0" w:line="240" w:lineRule="auto"/>
      </w:pPr>
      <w:r w:rsidRPr="007F101A">
        <w:t xml:space="preserve">reference procedure </w:t>
      </w:r>
    </w:p>
    <w:p w:rsidR="00324B22" w:rsidRDefault="00324B22" w:rsidP="00324B22">
      <w:pPr>
        <w:numPr>
          <w:ilvl w:val="1"/>
          <w:numId w:val="3"/>
        </w:numPr>
        <w:spacing w:after="0" w:line="240" w:lineRule="auto"/>
      </w:pPr>
      <w:r>
        <w:t>Litigation</w:t>
      </w:r>
    </w:p>
    <w:p w:rsidR="007F101A" w:rsidRPr="007F101A" w:rsidRDefault="007F101A" w:rsidP="007F101A">
      <w:pPr>
        <w:numPr>
          <w:ilvl w:val="0"/>
          <w:numId w:val="3"/>
        </w:numPr>
        <w:suppressAutoHyphens/>
        <w:spacing w:after="0" w:line="240" w:lineRule="auto"/>
      </w:pPr>
      <w:r w:rsidRPr="007F101A">
        <w:t xml:space="preserve">What is the purpose of a referendum and a plebiscite? What is the difference between the two?  What are benefits and drawbacks of each? </w:t>
      </w:r>
    </w:p>
    <w:p w:rsidR="007F101A" w:rsidRPr="007F101A" w:rsidRDefault="007F101A" w:rsidP="007F101A">
      <w:pPr>
        <w:numPr>
          <w:ilvl w:val="0"/>
          <w:numId w:val="3"/>
        </w:numPr>
        <w:suppressAutoHyphens/>
        <w:spacing w:after="0" w:line="240" w:lineRule="auto"/>
      </w:pPr>
      <w:r w:rsidRPr="007F101A">
        <w:t xml:space="preserve">When ranking a countries level of democracy political and civil liberties are rated.  What are some of the questions studied in each of the two areas and why do you think the questions you have provided are important? </w:t>
      </w:r>
    </w:p>
    <w:p w:rsidR="007F101A" w:rsidRDefault="002F6C64" w:rsidP="007F101A">
      <w:pPr>
        <w:numPr>
          <w:ilvl w:val="0"/>
          <w:numId w:val="3"/>
        </w:numPr>
        <w:suppressAutoHyphens/>
        <w:spacing w:after="0" w:line="240" w:lineRule="auto"/>
      </w:pPr>
      <w:r>
        <w:t xml:space="preserve">Explain the problems that you see as the problems with Democracy.  </w:t>
      </w:r>
    </w:p>
    <w:p w:rsidR="002F6C64" w:rsidRPr="007F101A" w:rsidRDefault="002F6C64" w:rsidP="007F101A">
      <w:pPr>
        <w:numPr>
          <w:ilvl w:val="0"/>
          <w:numId w:val="3"/>
        </w:numPr>
        <w:suppressAutoHyphens/>
        <w:spacing w:after="0" w:line="240" w:lineRule="auto"/>
      </w:pPr>
      <w:r>
        <w:t>What are the benefits to a democracy?</w:t>
      </w:r>
    </w:p>
    <w:p w:rsidR="007F101A" w:rsidRPr="007F101A" w:rsidRDefault="007F101A" w:rsidP="007F101A">
      <w:pPr>
        <w:numPr>
          <w:ilvl w:val="0"/>
          <w:numId w:val="3"/>
        </w:numPr>
        <w:spacing w:after="0" w:line="240" w:lineRule="auto"/>
        <w:rPr>
          <w:u w:val="single"/>
        </w:rPr>
      </w:pPr>
      <w:r w:rsidRPr="007F101A">
        <w:t xml:space="preserve">Why is it better to have the Charter of Rights and Freedoms part of our constitution rather than simply a regular piece of legislation? </w:t>
      </w:r>
    </w:p>
    <w:p w:rsidR="007F101A" w:rsidRPr="007F101A" w:rsidRDefault="007F101A" w:rsidP="007F101A">
      <w:pPr>
        <w:numPr>
          <w:ilvl w:val="0"/>
          <w:numId w:val="3"/>
        </w:numPr>
        <w:spacing w:after="0" w:line="240" w:lineRule="auto"/>
        <w:rPr>
          <w:u w:val="single"/>
        </w:rPr>
      </w:pPr>
      <w:r w:rsidRPr="007F101A">
        <w:t xml:space="preserve">Other than through judicial review, what are two or the other three ways to change a constitution? Explain them </w:t>
      </w:r>
    </w:p>
    <w:p w:rsidR="007F101A" w:rsidRPr="007F101A" w:rsidRDefault="007F101A" w:rsidP="007F101A">
      <w:pPr>
        <w:numPr>
          <w:ilvl w:val="0"/>
          <w:numId w:val="3"/>
        </w:numPr>
        <w:spacing w:after="0" w:line="240" w:lineRule="auto"/>
        <w:rPr>
          <w:u w:val="single"/>
        </w:rPr>
      </w:pPr>
      <w:r w:rsidRPr="007F101A">
        <w:t xml:space="preserve">Explain how a senator obtains and loses his/her position.  </w:t>
      </w:r>
    </w:p>
    <w:p w:rsidR="00721470" w:rsidRPr="008963A1" w:rsidRDefault="00721470" w:rsidP="00721470">
      <w:pPr>
        <w:widowControl w:val="0"/>
        <w:numPr>
          <w:ilvl w:val="0"/>
          <w:numId w:val="3"/>
        </w:numPr>
        <w:suppressAutoHyphens/>
        <w:spacing w:after="0" w:line="240" w:lineRule="auto"/>
      </w:pPr>
      <w:r w:rsidRPr="008963A1">
        <w:t xml:space="preserve">What three groups make up the executive branch? </w:t>
      </w:r>
    </w:p>
    <w:p w:rsidR="00721470" w:rsidRPr="00721470" w:rsidRDefault="00721470" w:rsidP="007F101A">
      <w:pPr>
        <w:widowControl w:val="0"/>
        <w:numPr>
          <w:ilvl w:val="0"/>
          <w:numId w:val="3"/>
        </w:numPr>
        <w:suppressAutoHyphens/>
        <w:spacing w:after="0" w:line="240" w:lineRule="auto"/>
        <w:rPr>
          <w:bCs/>
        </w:rPr>
      </w:pPr>
      <w:r w:rsidRPr="00721470">
        <w:t xml:space="preserve">What two bodies make up the legislative branch? </w:t>
      </w:r>
      <w:r w:rsidR="002F6C64">
        <w:t xml:space="preserve">  What are the differences between the functions and operations of the </w:t>
      </w:r>
      <w:r w:rsidR="00DC12C3">
        <w:t>two?</w:t>
      </w:r>
      <w:r w:rsidR="0008382F">
        <w:t xml:space="preserve">  What is the difference between the members of each group?</w:t>
      </w:r>
    </w:p>
    <w:p w:rsidR="00721470" w:rsidRPr="008963A1" w:rsidRDefault="00721470" w:rsidP="00721470">
      <w:pPr>
        <w:widowControl w:val="0"/>
        <w:numPr>
          <w:ilvl w:val="0"/>
          <w:numId w:val="3"/>
        </w:numPr>
        <w:tabs>
          <w:tab w:val="clear" w:pos="360"/>
          <w:tab w:val="num" w:pos="283"/>
        </w:tabs>
        <w:suppressAutoHyphens/>
        <w:spacing w:after="0" w:line="240" w:lineRule="auto"/>
        <w:ind w:left="283" w:hanging="283"/>
      </w:pPr>
      <w:bookmarkStart w:id="0" w:name="_GoBack"/>
      <w:bookmarkEnd w:id="0"/>
      <w:r w:rsidRPr="008963A1">
        <w:t>Explain the role and the functions of the Governor General?  Is it a powerful position? Explain.</w:t>
      </w:r>
    </w:p>
    <w:p w:rsidR="00721470" w:rsidRPr="008963A1" w:rsidRDefault="00721470" w:rsidP="00721470">
      <w:pPr>
        <w:widowControl w:val="0"/>
        <w:numPr>
          <w:ilvl w:val="0"/>
          <w:numId w:val="3"/>
        </w:numPr>
        <w:tabs>
          <w:tab w:val="clear" w:pos="360"/>
          <w:tab w:val="num" w:pos="283"/>
        </w:tabs>
        <w:suppressAutoHyphens/>
        <w:spacing w:after="0" w:line="240" w:lineRule="auto"/>
        <w:ind w:left="283" w:hanging="283"/>
      </w:pPr>
      <w:r w:rsidRPr="008963A1">
        <w:t>Explain the difference between 1</w:t>
      </w:r>
      <w:r w:rsidRPr="008963A1">
        <w:rPr>
          <w:vertAlign w:val="superscript"/>
        </w:rPr>
        <w:t>st</w:t>
      </w:r>
      <w:r w:rsidRPr="008963A1">
        <w:t xml:space="preserve"> passed the post system of election vs proportional representation. What are the Pros and Cons to each?</w:t>
      </w:r>
    </w:p>
    <w:p w:rsidR="007F101A" w:rsidRDefault="002F6C64" w:rsidP="00721470">
      <w:pPr>
        <w:numPr>
          <w:ilvl w:val="0"/>
          <w:numId w:val="3"/>
        </w:numPr>
        <w:suppressAutoHyphens/>
        <w:spacing w:after="0" w:line="240" w:lineRule="auto"/>
      </w:pPr>
      <w:r>
        <w:t>Is there a need for Senate reform</w:t>
      </w:r>
      <w:r w:rsidR="00721470" w:rsidRPr="008963A1">
        <w:t>?</w:t>
      </w:r>
      <w:r>
        <w:t xml:space="preserve"> Explain. </w:t>
      </w:r>
      <w:r w:rsidR="00721470" w:rsidRPr="008963A1">
        <w:t xml:space="preserve"> Further, explain the “Triple E” Senate and the pros and cons of this concept.</w:t>
      </w:r>
    </w:p>
    <w:p w:rsidR="002F6C64" w:rsidRDefault="002F6C64" w:rsidP="00721470">
      <w:pPr>
        <w:numPr>
          <w:ilvl w:val="0"/>
          <w:numId w:val="3"/>
        </w:numPr>
        <w:suppressAutoHyphens/>
        <w:spacing w:after="0" w:line="240" w:lineRule="auto"/>
      </w:pPr>
      <w:r>
        <w:t>What are the differences between the Canadian and American systems of government?  What are the strengths of each?  Is one superior to the other?  Explain.</w:t>
      </w:r>
    </w:p>
    <w:p w:rsidR="00DC12C3" w:rsidRPr="007F101A" w:rsidRDefault="00DC12C3" w:rsidP="00DC12C3">
      <w:pPr>
        <w:suppressAutoHyphens/>
        <w:spacing w:after="0" w:line="240" w:lineRule="auto"/>
      </w:pPr>
    </w:p>
    <w:p w:rsidR="00097F0E" w:rsidRPr="007F101A" w:rsidRDefault="00097F0E" w:rsidP="007F101A">
      <w:pPr>
        <w:suppressAutoHyphens/>
        <w:spacing w:after="0" w:line="240" w:lineRule="auto"/>
      </w:pPr>
      <w:r w:rsidRPr="007F101A">
        <w:br/>
      </w:r>
    </w:p>
    <w:sectPr w:rsidR="00097F0E" w:rsidRPr="007F101A" w:rsidSect="00D24905">
      <w:type w:val="continuous"/>
      <w:pgSz w:w="12240" w:h="20160" w:code="5"/>
      <w:pgMar w:top="450" w:right="900" w:bottom="14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lvl w:ilvl="0">
      <w:start w:val="1"/>
      <w:numFmt w:val="decimal"/>
      <w:lvlText w:val="%1."/>
      <w:lvlJc w:val="left"/>
      <w:pPr>
        <w:tabs>
          <w:tab w:val="num" w:pos="360"/>
        </w:tabs>
        <w:ind w:left="360" w:hanging="360"/>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0000003"/>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nsid w:val="1482775B"/>
    <w:multiLevelType w:val="multilevel"/>
    <w:tmpl w:val="7C2873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F66363D"/>
    <w:multiLevelType w:val="hybridMultilevel"/>
    <w:tmpl w:val="61128DDC"/>
    <w:lvl w:ilvl="0" w:tplc="32AC3D3A">
      <w:start w:val="1"/>
      <w:numFmt w:val="upperLetter"/>
      <w:lvlText w:val="%1."/>
      <w:lvlJc w:val="left"/>
      <w:pPr>
        <w:ind w:left="328" w:hanging="360"/>
      </w:pPr>
      <w:rPr>
        <w:rFonts w:hint="default"/>
      </w:rPr>
    </w:lvl>
    <w:lvl w:ilvl="1" w:tplc="04090019" w:tentative="1">
      <w:start w:val="1"/>
      <w:numFmt w:val="lowerLetter"/>
      <w:lvlText w:val="%2."/>
      <w:lvlJc w:val="left"/>
      <w:pPr>
        <w:ind w:left="1048" w:hanging="360"/>
      </w:pPr>
    </w:lvl>
    <w:lvl w:ilvl="2" w:tplc="0409001B" w:tentative="1">
      <w:start w:val="1"/>
      <w:numFmt w:val="lowerRoman"/>
      <w:lvlText w:val="%3."/>
      <w:lvlJc w:val="right"/>
      <w:pPr>
        <w:ind w:left="1768" w:hanging="180"/>
      </w:pPr>
    </w:lvl>
    <w:lvl w:ilvl="3" w:tplc="0409000F" w:tentative="1">
      <w:start w:val="1"/>
      <w:numFmt w:val="decimal"/>
      <w:lvlText w:val="%4."/>
      <w:lvlJc w:val="left"/>
      <w:pPr>
        <w:ind w:left="2488" w:hanging="360"/>
      </w:pPr>
    </w:lvl>
    <w:lvl w:ilvl="4" w:tplc="04090019" w:tentative="1">
      <w:start w:val="1"/>
      <w:numFmt w:val="lowerLetter"/>
      <w:lvlText w:val="%5."/>
      <w:lvlJc w:val="left"/>
      <w:pPr>
        <w:ind w:left="3208" w:hanging="360"/>
      </w:pPr>
    </w:lvl>
    <w:lvl w:ilvl="5" w:tplc="0409001B" w:tentative="1">
      <w:start w:val="1"/>
      <w:numFmt w:val="lowerRoman"/>
      <w:lvlText w:val="%6."/>
      <w:lvlJc w:val="right"/>
      <w:pPr>
        <w:ind w:left="3928" w:hanging="180"/>
      </w:pPr>
    </w:lvl>
    <w:lvl w:ilvl="6" w:tplc="0409000F" w:tentative="1">
      <w:start w:val="1"/>
      <w:numFmt w:val="decimal"/>
      <w:lvlText w:val="%7."/>
      <w:lvlJc w:val="left"/>
      <w:pPr>
        <w:ind w:left="4648" w:hanging="360"/>
      </w:pPr>
    </w:lvl>
    <w:lvl w:ilvl="7" w:tplc="04090019" w:tentative="1">
      <w:start w:val="1"/>
      <w:numFmt w:val="lowerLetter"/>
      <w:lvlText w:val="%8."/>
      <w:lvlJc w:val="left"/>
      <w:pPr>
        <w:ind w:left="5368" w:hanging="360"/>
      </w:pPr>
    </w:lvl>
    <w:lvl w:ilvl="8" w:tplc="0409001B" w:tentative="1">
      <w:start w:val="1"/>
      <w:numFmt w:val="lowerRoman"/>
      <w:lvlText w:val="%9."/>
      <w:lvlJc w:val="right"/>
      <w:pPr>
        <w:ind w:left="6088" w:hanging="180"/>
      </w:pPr>
    </w:lvl>
  </w:abstractNum>
  <w:abstractNum w:abstractNumId="6">
    <w:nsid w:val="513521B1"/>
    <w:multiLevelType w:val="hybridMultilevel"/>
    <w:tmpl w:val="640EF2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AAF37A5"/>
    <w:multiLevelType w:val="hybridMultilevel"/>
    <w:tmpl w:val="D7DEFC9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F28466D"/>
    <w:multiLevelType w:val="hybridMultilevel"/>
    <w:tmpl w:val="1CA411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6987383F"/>
    <w:multiLevelType w:val="multilevel"/>
    <w:tmpl w:val="61128DDC"/>
    <w:lvl w:ilvl="0">
      <w:start w:val="1"/>
      <w:numFmt w:val="upperLetter"/>
      <w:lvlText w:val="%1."/>
      <w:lvlJc w:val="left"/>
      <w:pPr>
        <w:ind w:left="328" w:hanging="360"/>
      </w:pPr>
      <w:rPr>
        <w:rFonts w:hint="default"/>
      </w:rPr>
    </w:lvl>
    <w:lvl w:ilvl="1" w:tentative="1">
      <w:start w:val="1"/>
      <w:numFmt w:val="lowerLetter"/>
      <w:lvlText w:val="%2."/>
      <w:lvlJc w:val="left"/>
      <w:pPr>
        <w:ind w:left="1048" w:hanging="360"/>
      </w:pPr>
    </w:lvl>
    <w:lvl w:ilvl="2" w:tentative="1">
      <w:start w:val="1"/>
      <w:numFmt w:val="lowerRoman"/>
      <w:lvlText w:val="%3."/>
      <w:lvlJc w:val="right"/>
      <w:pPr>
        <w:ind w:left="1768" w:hanging="180"/>
      </w:pPr>
    </w:lvl>
    <w:lvl w:ilvl="3" w:tentative="1">
      <w:start w:val="1"/>
      <w:numFmt w:val="decimal"/>
      <w:lvlText w:val="%4."/>
      <w:lvlJc w:val="left"/>
      <w:pPr>
        <w:ind w:left="2488" w:hanging="360"/>
      </w:pPr>
    </w:lvl>
    <w:lvl w:ilvl="4" w:tentative="1">
      <w:start w:val="1"/>
      <w:numFmt w:val="lowerLetter"/>
      <w:lvlText w:val="%5."/>
      <w:lvlJc w:val="left"/>
      <w:pPr>
        <w:ind w:left="3208" w:hanging="360"/>
      </w:pPr>
    </w:lvl>
    <w:lvl w:ilvl="5" w:tentative="1">
      <w:start w:val="1"/>
      <w:numFmt w:val="lowerRoman"/>
      <w:lvlText w:val="%6."/>
      <w:lvlJc w:val="right"/>
      <w:pPr>
        <w:ind w:left="3928" w:hanging="180"/>
      </w:pPr>
    </w:lvl>
    <w:lvl w:ilvl="6" w:tentative="1">
      <w:start w:val="1"/>
      <w:numFmt w:val="decimal"/>
      <w:lvlText w:val="%7."/>
      <w:lvlJc w:val="left"/>
      <w:pPr>
        <w:ind w:left="4648" w:hanging="360"/>
      </w:pPr>
    </w:lvl>
    <w:lvl w:ilvl="7" w:tentative="1">
      <w:start w:val="1"/>
      <w:numFmt w:val="lowerLetter"/>
      <w:lvlText w:val="%8."/>
      <w:lvlJc w:val="left"/>
      <w:pPr>
        <w:ind w:left="5368" w:hanging="360"/>
      </w:pPr>
    </w:lvl>
    <w:lvl w:ilvl="8" w:tentative="1">
      <w:start w:val="1"/>
      <w:numFmt w:val="lowerRoman"/>
      <w:lvlText w:val="%9."/>
      <w:lvlJc w:val="right"/>
      <w:pPr>
        <w:ind w:left="6088" w:hanging="180"/>
      </w:pPr>
    </w:lvl>
  </w:abstractNum>
  <w:num w:numId="1">
    <w:abstractNumId w:val="2"/>
  </w:num>
  <w:num w:numId="2">
    <w:abstractNumId w:val="0"/>
  </w:num>
  <w:num w:numId="3">
    <w:abstractNumId w:val="1"/>
  </w:num>
  <w:num w:numId="4">
    <w:abstractNumId w:val="3"/>
  </w:num>
  <w:num w:numId="5">
    <w:abstractNumId w:val="6"/>
  </w:num>
  <w:num w:numId="6">
    <w:abstractNumId w:val="8"/>
  </w:num>
  <w:num w:numId="7">
    <w:abstractNumId w:val="5"/>
  </w:num>
  <w:num w:numId="8">
    <w:abstractNumId w:val="9"/>
  </w:num>
  <w:num w:numId="9">
    <w:abstractNumId w:val="7"/>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drawingGridHorizontalSpacing w:val="12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F0E"/>
    <w:rsid w:val="00052D65"/>
    <w:rsid w:val="00060F7A"/>
    <w:rsid w:val="00074476"/>
    <w:rsid w:val="0008382F"/>
    <w:rsid w:val="000866B3"/>
    <w:rsid w:val="00097F0E"/>
    <w:rsid w:val="000D4B68"/>
    <w:rsid w:val="000F6820"/>
    <w:rsid w:val="00110609"/>
    <w:rsid w:val="0012189C"/>
    <w:rsid w:val="00130DFB"/>
    <w:rsid w:val="00132F37"/>
    <w:rsid w:val="00143608"/>
    <w:rsid w:val="00166835"/>
    <w:rsid w:val="0017228A"/>
    <w:rsid w:val="00173E02"/>
    <w:rsid w:val="00181DA3"/>
    <w:rsid w:val="00187986"/>
    <w:rsid w:val="001A312F"/>
    <w:rsid w:val="001C5428"/>
    <w:rsid w:val="00203AA6"/>
    <w:rsid w:val="00214ACA"/>
    <w:rsid w:val="00256DE8"/>
    <w:rsid w:val="0027294B"/>
    <w:rsid w:val="002838B2"/>
    <w:rsid w:val="00285B5E"/>
    <w:rsid w:val="002A5BFF"/>
    <w:rsid w:val="002B298D"/>
    <w:rsid w:val="002C374A"/>
    <w:rsid w:val="002C6155"/>
    <w:rsid w:val="002F6C64"/>
    <w:rsid w:val="00324B22"/>
    <w:rsid w:val="003378A4"/>
    <w:rsid w:val="00340C53"/>
    <w:rsid w:val="00342BF8"/>
    <w:rsid w:val="00364E3C"/>
    <w:rsid w:val="00382362"/>
    <w:rsid w:val="00387571"/>
    <w:rsid w:val="003B40B7"/>
    <w:rsid w:val="003E0488"/>
    <w:rsid w:val="00444FFC"/>
    <w:rsid w:val="004550D1"/>
    <w:rsid w:val="004648BA"/>
    <w:rsid w:val="004B0887"/>
    <w:rsid w:val="00501FA6"/>
    <w:rsid w:val="00514CBF"/>
    <w:rsid w:val="00562F43"/>
    <w:rsid w:val="005679B5"/>
    <w:rsid w:val="0057557C"/>
    <w:rsid w:val="00576B82"/>
    <w:rsid w:val="00577A46"/>
    <w:rsid w:val="00584E9A"/>
    <w:rsid w:val="00595F04"/>
    <w:rsid w:val="005E2D89"/>
    <w:rsid w:val="00642AC7"/>
    <w:rsid w:val="00652080"/>
    <w:rsid w:val="006605B7"/>
    <w:rsid w:val="00660CBF"/>
    <w:rsid w:val="006E53D2"/>
    <w:rsid w:val="007042EC"/>
    <w:rsid w:val="00705648"/>
    <w:rsid w:val="00721470"/>
    <w:rsid w:val="00743570"/>
    <w:rsid w:val="00743DCA"/>
    <w:rsid w:val="00745264"/>
    <w:rsid w:val="00774518"/>
    <w:rsid w:val="007761ED"/>
    <w:rsid w:val="0077656D"/>
    <w:rsid w:val="00786AD5"/>
    <w:rsid w:val="00794EA2"/>
    <w:rsid w:val="007C05F6"/>
    <w:rsid w:val="007C4217"/>
    <w:rsid w:val="007E3D3F"/>
    <w:rsid w:val="007F101A"/>
    <w:rsid w:val="00831298"/>
    <w:rsid w:val="00833F54"/>
    <w:rsid w:val="00853282"/>
    <w:rsid w:val="0088546E"/>
    <w:rsid w:val="0089286D"/>
    <w:rsid w:val="00895F58"/>
    <w:rsid w:val="008C5473"/>
    <w:rsid w:val="008D1084"/>
    <w:rsid w:val="008D4247"/>
    <w:rsid w:val="008D43A6"/>
    <w:rsid w:val="008D7B16"/>
    <w:rsid w:val="00902532"/>
    <w:rsid w:val="00904A4A"/>
    <w:rsid w:val="0091097B"/>
    <w:rsid w:val="00915DFB"/>
    <w:rsid w:val="00941303"/>
    <w:rsid w:val="00945565"/>
    <w:rsid w:val="00961B76"/>
    <w:rsid w:val="0097601F"/>
    <w:rsid w:val="009A4459"/>
    <w:rsid w:val="009B208F"/>
    <w:rsid w:val="009B3668"/>
    <w:rsid w:val="009B37B7"/>
    <w:rsid w:val="009C40B1"/>
    <w:rsid w:val="009D487C"/>
    <w:rsid w:val="00A03445"/>
    <w:rsid w:val="00A11286"/>
    <w:rsid w:val="00AA118E"/>
    <w:rsid w:val="00AC7AAC"/>
    <w:rsid w:val="00B226C6"/>
    <w:rsid w:val="00B37655"/>
    <w:rsid w:val="00B44F79"/>
    <w:rsid w:val="00B4788F"/>
    <w:rsid w:val="00B557DD"/>
    <w:rsid w:val="00B70ECD"/>
    <w:rsid w:val="00B95AEE"/>
    <w:rsid w:val="00BE224A"/>
    <w:rsid w:val="00BF362F"/>
    <w:rsid w:val="00C00692"/>
    <w:rsid w:val="00C05F71"/>
    <w:rsid w:val="00C66C8D"/>
    <w:rsid w:val="00C84B97"/>
    <w:rsid w:val="00CA2B0C"/>
    <w:rsid w:val="00CC3B04"/>
    <w:rsid w:val="00CF3B1D"/>
    <w:rsid w:val="00CF7D75"/>
    <w:rsid w:val="00D106D0"/>
    <w:rsid w:val="00D1304D"/>
    <w:rsid w:val="00D13E53"/>
    <w:rsid w:val="00D24905"/>
    <w:rsid w:val="00D32D6F"/>
    <w:rsid w:val="00D43961"/>
    <w:rsid w:val="00D52C22"/>
    <w:rsid w:val="00D74751"/>
    <w:rsid w:val="00DA7F6D"/>
    <w:rsid w:val="00DC02AF"/>
    <w:rsid w:val="00DC12C3"/>
    <w:rsid w:val="00DC610F"/>
    <w:rsid w:val="00DD08DE"/>
    <w:rsid w:val="00DE1CC1"/>
    <w:rsid w:val="00E00508"/>
    <w:rsid w:val="00E02826"/>
    <w:rsid w:val="00E136D9"/>
    <w:rsid w:val="00E17499"/>
    <w:rsid w:val="00E23F73"/>
    <w:rsid w:val="00E52822"/>
    <w:rsid w:val="00E6563F"/>
    <w:rsid w:val="00EA4A3D"/>
    <w:rsid w:val="00EA4FBB"/>
    <w:rsid w:val="00EB65FB"/>
    <w:rsid w:val="00EC69D2"/>
    <w:rsid w:val="00EF5325"/>
    <w:rsid w:val="00F06E38"/>
    <w:rsid w:val="00F84ED5"/>
    <w:rsid w:val="00FA1B5E"/>
    <w:rsid w:val="00FC0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AA41762E-CF41-4AB3-B54C-1F0566EC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F6D"/>
  </w:style>
  <w:style w:type="paragraph" w:styleId="Heading1">
    <w:name w:val="heading 1"/>
    <w:basedOn w:val="Normal"/>
    <w:next w:val="Normal"/>
    <w:link w:val="Heading1Char"/>
    <w:uiPriority w:val="9"/>
    <w:qFormat/>
    <w:rsid w:val="00DA7F6D"/>
    <w:pPr>
      <w:keepNext/>
      <w:keepLines/>
      <w:numPr>
        <w:numId w:val="19"/>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semiHidden/>
    <w:unhideWhenUsed/>
    <w:qFormat/>
    <w:rsid w:val="00DA7F6D"/>
    <w:pPr>
      <w:keepNext/>
      <w:keepLines/>
      <w:numPr>
        <w:ilvl w:val="1"/>
        <w:numId w:val="19"/>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semiHidden/>
    <w:unhideWhenUsed/>
    <w:qFormat/>
    <w:rsid w:val="00DA7F6D"/>
    <w:pPr>
      <w:keepNext/>
      <w:keepLines/>
      <w:numPr>
        <w:ilvl w:val="2"/>
        <w:numId w:val="19"/>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semiHidden/>
    <w:unhideWhenUsed/>
    <w:qFormat/>
    <w:rsid w:val="00DA7F6D"/>
    <w:pPr>
      <w:keepNext/>
      <w:keepLines/>
      <w:numPr>
        <w:ilvl w:val="3"/>
        <w:numId w:val="19"/>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semiHidden/>
    <w:unhideWhenUsed/>
    <w:qFormat/>
    <w:rsid w:val="00DA7F6D"/>
    <w:pPr>
      <w:keepNext/>
      <w:keepLines/>
      <w:numPr>
        <w:ilvl w:val="4"/>
        <w:numId w:val="19"/>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semiHidden/>
    <w:unhideWhenUsed/>
    <w:qFormat/>
    <w:rsid w:val="00DA7F6D"/>
    <w:pPr>
      <w:keepNext/>
      <w:keepLines/>
      <w:numPr>
        <w:ilvl w:val="5"/>
        <w:numId w:val="19"/>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semiHidden/>
    <w:unhideWhenUsed/>
    <w:qFormat/>
    <w:rsid w:val="00DA7F6D"/>
    <w:pPr>
      <w:keepNext/>
      <w:keepLines/>
      <w:numPr>
        <w:ilvl w:val="6"/>
        <w:numId w:val="19"/>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semiHidden/>
    <w:unhideWhenUsed/>
    <w:qFormat/>
    <w:rsid w:val="00DA7F6D"/>
    <w:pPr>
      <w:keepNext/>
      <w:keepLines/>
      <w:numPr>
        <w:ilvl w:val="7"/>
        <w:numId w:val="19"/>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semiHidden/>
    <w:unhideWhenUsed/>
    <w:qFormat/>
    <w:rsid w:val="00DA7F6D"/>
    <w:pPr>
      <w:keepNext/>
      <w:keepLines/>
      <w:numPr>
        <w:ilvl w:val="8"/>
        <w:numId w:val="19"/>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DA7F6D"/>
    <w:pPr>
      <w:numPr>
        <w:ilvl w:val="1"/>
      </w:numPr>
    </w:pPr>
    <w:rPr>
      <w:color w:val="5A5A5A"/>
      <w:spacing w:val="10"/>
    </w:rPr>
  </w:style>
  <w:style w:type="character" w:customStyle="1" w:styleId="SubtitleChar">
    <w:name w:val="Subtitle Char"/>
    <w:link w:val="Subtitle"/>
    <w:uiPriority w:val="11"/>
    <w:rsid w:val="00DA7F6D"/>
    <w:rPr>
      <w:color w:val="5A5A5A"/>
      <w:spacing w:val="10"/>
    </w:rPr>
  </w:style>
  <w:style w:type="paragraph" w:styleId="BodyText">
    <w:name w:val="Body Text"/>
    <w:basedOn w:val="Normal"/>
    <w:link w:val="BodyTextChar"/>
    <w:uiPriority w:val="99"/>
    <w:semiHidden/>
    <w:unhideWhenUsed/>
    <w:rsid w:val="00097F0E"/>
    <w:pPr>
      <w:spacing w:after="120"/>
    </w:pPr>
  </w:style>
  <w:style w:type="character" w:customStyle="1" w:styleId="BodyTextChar">
    <w:name w:val="Body Text Char"/>
    <w:basedOn w:val="DefaultParagraphFont"/>
    <w:link w:val="BodyText"/>
    <w:uiPriority w:val="99"/>
    <w:semiHidden/>
    <w:rsid w:val="00097F0E"/>
  </w:style>
  <w:style w:type="paragraph" w:styleId="ListParagraph">
    <w:name w:val="List Paragraph"/>
    <w:basedOn w:val="Normal"/>
    <w:uiPriority w:val="34"/>
    <w:qFormat/>
    <w:rsid w:val="00097F0E"/>
    <w:pPr>
      <w:ind w:left="720"/>
      <w:contextualSpacing/>
    </w:pPr>
  </w:style>
  <w:style w:type="character" w:customStyle="1" w:styleId="WW-NumberingSymbols1">
    <w:name w:val="WW-Numbering Symbols1"/>
    <w:rsid w:val="0091097B"/>
  </w:style>
  <w:style w:type="paragraph" w:styleId="BalloonText">
    <w:name w:val="Balloon Text"/>
    <w:basedOn w:val="Normal"/>
    <w:link w:val="BalloonTextChar"/>
    <w:uiPriority w:val="99"/>
    <w:semiHidden/>
    <w:unhideWhenUsed/>
    <w:rsid w:val="00DC12C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12C3"/>
    <w:rPr>
      <w:rFonts w:ascii="Tahoma" w:hAnsi="Tahoma" w:cs="Tahoma"/>
      <w:sz w:val="16"/>
      <w:szCs w:val="16"/>
      <w:lang w:val="en-US" w:eastAsia="en-US"/>
    </w:rPr>
  </w:style>
  <w:style w:type="character" w:customStyle="1" w:styleId="Heading1Char">
    <w:name w:val="Heading 1 Char"/>
    <w:link w:val="Heading1"/>
    <w:uiPriority w:val="9"/>
    <w:rsid w:val="00DA7F6D"/>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semiHidden/>
    <w:rsid w:val="00DA7F6D"/>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semiHidden/>
    <w:rsid w:val="00DA7F6D"/>
    <w:rPr>
      <w:rFonts w:ascii="Calibri Light" w:eastAsia="SimSun" w:hAnsi="Calibri Light" w:cs="Times New Roman"/>
      <w:b/>
      <w:bCs/>
      <w:color w:val="000000"/>
    </w:rPr>
  </w:style>
  <w:style w:type="character" w:customStyle="1" w:styleId="Heading4Char">
    <w:name w:val="Heading 4 Char"/>
    <w:link w:val="Heading4"/>
    <w:uiPriority w:val="9"/>
    <w:semiHidden/>
    <w:rsid w:val="00DA7F6D"/>
    <w:rPr>
      <w:rFonts w:ascii="Calibri Light" w:eastAsia="SimSun" w:hAnsi="Calibri Light" w:cs="Times New Roman"/>
      <w:b/>
      <w:bCs/>
      <w:i/>
      <w:iCs/>
      <w:color w:val="000000"/>
    </w:rPr>
  </w:style>
  <w:style w:type="character" w:customStyle="1" w:styleId="Heading5Char">
    <w:name w:val="Heading 5 Char"/>
    <w:link w:val="Heading5"/>
    <w:uiPriority w:val="9"/>
    <w:semiHidden/>
    <w:rsid w:val="00DA7F6D"/>
    <w:rPr>
      <w:rFonts w:ascii="Calibri Light" w:eastAsia="SimSun" w:hAnsi="Calibri Light" w:cs="Times New Roman"/>
      <w:color w:val="323E4F"/>
    </w:rPr>
  </w:style>
  <w:style w:type="character" w:customStyle="1" w:styleId="Heading6Char">
    <w:name w:val="Heading 6 Char"/>
    <w:link w:val="Heading6"/>
    <w:uiPriority w:val="9"/>
    <w:semiHidden/>
    <w:rsid w:val="00DA7F6D"/>
    <w:rPr>
      <w:rFonts w:ascii="Calibri Light" w:eastAsia="SimSun" w:hAnsi="Calibri Light" w:cs="Times New Roman"/>
      <w:i/>
      <w:iCs/>
      <w:color w:val="323E4F"/>
    </w:rPr>
  </w:style>
  <w:style w:type="character" w:customStyle="1" w:styleId="Heading7Char">
    <w:name w:val="Heading 7 Char"/>
    <w:link w:val="Heading7"/>
    <w:uiPriority w:val="9"/>
    <w:semiHidden/>
    <w:rsid w:val="00DA7F6D"/>
    <w:rPr>
      <w:rFonts w:ascii="Calibri Light" w:eastAsia="SimSun" w:hAnsi="Calibri Light" w:cs="Times New Roman"/>
      <w:i/>
      <w:iCs/>
      <w:color w:val="404040"/>
    </w:rPr>
  </w:style>
  <w:style w:type="character" w:customStyle="1" w:styleId="Heading8Char">
    <w:name w:val="Heading 8 Char"/>
    <w:link w:val="Heading8"/>
    <w:uiPriority w:val="9"/>
    <w:semiHidden/>
    <w:rsid w:val="00DA7F6D"/>
    <w:rPr>
      <w:rFonts w:ascii="Calibri Light" w:eastAsia="SimSun" w:hAnsi="Calibri Light" w:cs="Times New Roman"/>
      <w:color w:val="404040"/>
      <w:sz w:val="20"/>
      <w:szCs w:val="20"/>
    </w:rPr>
  </w:style>
  <w:style w:type="character" w:customStyle="1" w:styleId="Heading9Char">
    <w:name w:val="Heading 9 Char"/>
    <w:link w:val="Heading9"/>
    <w:uiPriority w:val="9"/>
    <w:semiHidden/>
    <w:rsid w:val="00DA7F6D"/>
    <w:rPr>
      <w:rFonts w:ascii="Calibri Light" w:eastAsia="SimSun" w:hAnsi="Calibri Light" w:cs="Times New Roman"/>
      <w:i/>
      <w:iCs/>
      <w:color w:val="404040"/>
      <w:sz w:val="20"/>
      <w:szCs w:val="20"/>
    </w:rPr>
  </w:style>
  <w:style w:type="paragraph" w:styleId="Caption">
    <w:name w:val="caption"/>
    <w:basedOn w:val="Normal"/>
    <w:next w:val="Normal"/>
    <w:uiPriority w:val="35"/>
    <w:semiHidden/>
    <w:unhideWhenUsed/>
    <w:qFormat/>
    <w:rsid w:val="00DA7F6D"/>
    <w:pPr>
      <w:spacing w:after="200" w:line="240" w:lineRule="auto"/>
    </w:pPr>
    <w:rPr>
      <w:i/>
      <w:iCs/>
      <w:color w:val="44546A"/>
      <w:sz w:val="18"/>
      <w:szCs w:val="18"/>
    </w:rPr>
  </w:style>
  <w:style w:type="paragraph" w:styleId="Title">
    <w:name w:val="Title"/>
    <w:basedOn w:val="Normal"/>
    <w:next w:val="Normal"/>
    <w:link w:val="TitleChar"/>
    <w:uiPriority w:val="10"/>
    <w:qFormat/>
    <w:rsid w:val="00DA7F6D"/>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DA7F6D"/>
    <w:rPr>
      <w:rFonts w:ascii="Calibri Light" w:eastAsia="SimSun" w:hAnsi="Calibri Light" w:cs="Times New Roman"/>
      <w:color w:val="000000"/>
      <w:sz w:val="56"/>
      <w:szCs w:val="56"/>
    </w:rPr>
  </w:style>
  <w:style w:type="character" w:styleId="Strong">
    <w:name w:val="Strong"/>
    <w:uiPriority w:val="22"/>
    <w:qFormat/>
    <w:rsid w:val="00DA7F6D"/>
    <w:rPr>
      <w:b/>
      <w:bCs/>
      <w:color w:val="000000"/>
    </w:rPr>
  </w:style>
  <w:style w:type="character" w:styleId="Emphasis">
    <w:name w:val="Emphasis"/>
    <w:uiPriority w:val="20"/>
    <w:qFormat/>
    <w:rsid w:val="00DA7F6D"/>
    <w:rPr>
      <w:i/>
      <w:iCs/>
      <w:color w:val="auto"/>
    </w:rPr>
  </w:style>
  <w:style w:type="paragraph" w:styleId="NoSpacing">
    <w:name w:val="No Spacing"/>
    <w:uiPriority w:val="1"/>
    <w:qFormat/>
    <w:rsid w:val="00DA7F6D"/>
    <w:pPr>
      <w:spacing w:after="0" w:line="240" w:lineRule="auto"/>
    </w:pPr>
  </w:style>
  <w:style w:type="paragraph" w:styleId="Quote">
    <w:name w:val="Quote"/>
    <w:basedOn w:val="Normal"/>
    <w:next w:val="Normal"/>
    <w:link w:val="QuoteChar"/>
    <w:uiPriority w:val="29"/>
    <w:qFormat/>
    <w:rsid w:val="00DA7F6D"/>
    <w:pPr>
      <w:spacing w:before="160"/>
      <w:ind w:left="720" w:right="720"/>
    </w:pPr>
    <w:rPr>
      <w:i/>
      <w:iCs/>
      <w:color w:val="000000"/>
    </w:rPr>
  </w:style>
  <w:style w:type="character" w:customStyle="1" w:styleId="QuoteChar">
    <w:name w:val="Quote Char"/>
    <w:link w:val="Quote"/>
    <w:uiPriority w:val="29"/>
    <w:rsid w:val="00DA7F6D"/>
    <w:rPr>
      <w:i/>
      <w:iCs/>
      <w:color w:val="000000"/>
    </w:rPr>
  </w:style>
  <w:style w:type="paragraph" w:styleId="IntenseQuote">
    <w:name w:val="Intense Quote"/>
    <w:basedOn w:val="Normal"/>
    <w:next w:val="Normal"/>
    <w:link w:val="IntenseQuoteChar"/>
    <w:uiPriority w:val="30"/>
    <w:qFormat/>
    <w:rsid w:val="00DA7F6D"/>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DA7F6D"/>
    <w:rPr>
      <w:color w:val="000000"/>
      <w:shd w:val="clear" w:color="auto" w:fill="F2F2F2"/>
    </w:rPr>
  </w:style>
  <w:style w:type="character" w:styleId="SubtleEmphasis">
    <w:name w:val="Subtle Emphasis"/>
    <w:uiPriority w:val="19"/>
    <w:qFormat/>
    <w:rsid w:val="00DA7F6D"/>
    <w:rPr>
      <w:i/>
      <w:iCs/>
      <w:color w:val="404040"/>
    </w:rPr>
  </w:style>
  <w:style w:type="character" w:styleId="IntenseEmphasis">
    <w:name w:val="Intense Emphasis"/>
    <w:uiPriority w:val="21"/>
    <w:qFormat/>
    <w:rsid w:val="00DA7F6D"/>
    <w:rPr>
      <w:b/>
      <w:bCs/>
      <w:i/>
      <w:iCs/>
      <w:caps/>
    </w:rPr>
  </w:style>
  <w:style w:type="character" w:styleId="SubtleReference">
    <w:name w:val="Subtle Reference"/>
    <w:uiPriority w:val="31"/>
    <w:qFormat/>
    <w:rsid w:val="00DA7F6D"/>
    <w:rPr>
      <w:smallCaps/>
      <w:color w:val="404040"/>
      <w:u w:val="single" w:color="7F7F7F"/>
    </w:rPr>
  </w:style>
  <w:style w:type="character" w:styleId="IntenseReference">
    <w:name w:val="Intense Reference"/>
    <w:uiPriority w:val="32"/>
    <w:qFormat/>
    <w:rsid w:val="00DA7F6D"/>
    <w:rPr>
      <w:b/>
      <w:bCs/>
      <w:smallCaps/>
      <w:u w:val="single"/>
    </w:rPr>
  </w:style>
  <w:style w:type="character" w:styleId="BookTitle">
    <w:name w:val="Book Title"/>
    <w:uiPriority w:val="33"/>
    <w:qFormat/>
    <w:rsid w:val="00DA7F6D"/>
    <w:rPr>
      <w:b w:val="0"/>
      <w:bCs w:val="0"/>
      <w:smallCaps/>
      <w:spacing w:val="5"/>
    </w:rPr>
  </w:style>
  <w:style w:type="paragraph" w:styleId="TOCHeading">
    <w:name w:val="TOC Heading"/>
    <w:basedOn w:val="Heading1"/>
    <w:next w:val="Normal"/>
    <w:uiPriority w:val="39"/>
    <w:semiHidden/>
    <w:unhideWhenUsed/>
    <w:qFormat/>
    <w:rsid w:val="00DA7F6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Dept of Education</Company>
  <LinksUpToDate>false</LinksUpToDate>
  <CharactersWithSpaces>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nbdoe</dc:creator>
  <cp:keywords/>
  <dc:description/>
  <cp:lastModifiedBy>Spencer, Stephen (ASD-E)</cp:lastModifiedBy>
  <cp:revision>5</cp:revision>
  <cp:lastPrinted>2011-06-07T19:42:00Z</cp:lastPrinted>
  <dcterms:created xsi:type="dcterms:W3CDTF">2016-01-17T17:49:00Z</dcterms:created>
  <dcterms:modified xsi:type="dcterms:W3CDTF">2016-01-17T18:40:00Z</dcterms:modified>
</cp:coreProperties>
</file>